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3"/>
        <w:gridCol w:w="5504"/>
      </w:tblGrid>
      <w:tr w:rsidR="0001748E" w:rsidTr="00343AA8">
        <w:tc>
          <w:tcPr>
            <w:tcW w:w="431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1748E" w:rsidRDefault="0001748E" w:rsidP="00343AA8">
            <w:pPr>
              <w:rPr>
                <w:sz w:val="28"/>
              </w:rPr>
            </w:pPr>
          </w:p>
          <w:p w:rsidR="0001748E" w:rsidRDefault="0001748E" w:rsidP="00343AA8">
            <w:pPr>
              <w:rPr>
                <w:sz w:val="28"/>
              </w:rPr>
            </w:pPr>
          </w:p>
          <w:p w:rsidR="0001748E" w:rsidRDefault="0001748E" w:rsidP="00343AA8">
            <w:pPr>
              <w:rPr>
                <w:sz w:val="28"/>
              </w:rPr>
            </w:pP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01748E" w:rsidRDefault="0001748E" w:rsidP="00343AA8">
            <w:pPr>
              <w:rPr>
                <w:sz w:val="28"/>
              </w:rPr>
            </w:pPr>
            <w:r>
              <w:rPr>
                <w:sz w:val="28"/>
              </w:rPr>
              <w:t xml:space="preserve">ПРИЛОЖЕНИЕ </w:t>
            </w:r>
            <w:r w:rsidRPr="00FF48E4">
              <w:rPr>
                <w:sz w:val="28"/>
              </w:rPr>
              <w:t>№2</w:t>
            </w:r>
          </w:p>
          <w:p w:rsidR="0001748E" w:rsidRDefault="0001748E" w:rsidP="00343A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:rsidR="0001748E" w:rsidRDefault="0001748E" w:rsidP="00343AA8">
            <w:pPr>
              <w:rPr>
                <w:sz w:val="28"/>
                <w:szCs w:val="28"/>
              </w:rPr>
            </w:pPr>
            <w:r w:rsidRPr="00071FA0">
              <w:rPr>
                <w:sz w:val="28"/>
                <w:szCs w:val="28"/>
              </w:rPr>
              <w:t>решением Совета Придорожного</w:t>
            </w:r>
            <w:r>
              <w:rPr>
                <w:sz w:val="28"/>
                <w:szCs w:val="28"/>
              </w:rPr>
              <w:t xml:space="preserve">                                                               </w:t>
            </w:r>
            <w:r w:rsidRPr="00071FA0">
              <w:rPr>
                <w:sz w:val="28"/>
                <w:szCs w:val="28"/>
              </w:rPr>
              <w:t xml:space="preserve">сельского поселения </w:t>
            </w:r>
            <w:proofErr w:type="spellStart"/>
            <w:r w:rsidRPr="00071FA0">
              <w:rPr>
                <w:sz w:val="28"/>
                <w:szCs w:val="28"/>
              </w:rPr>
              <w:t>Каневского</w:t>
            </w:r>
            <w:proofErr w:type="spellEnd"/>
            <w:r w:rsidRPr="00071FA0">
              <w:rPr>
                <w:sz w:val="28"/>
                <w:szCs w:val="28"/>
              </w:rPr>
              <w:t xml:space="preserve"> района</w:t>
            </w:r>
          </w:p>
          <w:p w:rsidR="0001748E" w:rsidRDefault="0001748E" w:rsidP="00E628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E628AB">
              <w:rPr>
                <w:sz w:val="28"/>
                <w:szCs w:val="28"/>
                <w:highlight w:val="yellow"/>
              </w:rPr>
              <w:t xml:space="preserve">от  </w:t>
            </w:r>
            <w:r w:rsidR="00E628AB" w:rsidRPr="00E628AB">
              <w:rPr>
                <w:sz w:val="28"/>
                <w:szCs w:val="28"/>
                <w:highlight w:val="yellow"/>
              </w:rPr>
              <w:t>00.00</w:t>
            </w:r>
            <w:r w:rsidR="004D6C20" w:rsidRPr="00E628AB">
              <w:rPr>
                <w:sz w:val="28"/>
                <w:szCs w:val="28"/>
                <w:highlight w:val="yellow"/>
              </w:rPr>
              <w:t>.202</w:t>
            </w:r>
            <w:r w:rsidR="00E628AB" w:rsidRPr="00E628AB">
              <w:rPr>
                <w:sz w:val="28"/>
                <w:szCs w:val="28"/>
                <w:highlight w:val="yellow"/>
              </w:rPr>
              <w:t>5</w:t>
            </w:r>
            <w:proofErr w:type="gramEnd"/>
            <w:r w:rsidRPr="00E628AB">
              <w:rPr>
                <w:sz w:val="28"/>
                <w:szCs w:val="28"/>
                <w:highlight w:val="yellow"/>
              </w:rPr>
              <w:t xml:space="preserve"> № </w:t>
            </w:r>
            <w:r w:rsidR="00E628AB" w:rsidRPr="00E628AB">
              <w:rPr>
                <w:sz w:val="28"/>
                <w:szCs w:val="28"/>
                <w:highlight w:val="yellow"/>
              </w:rPr>
              <w:t>000</w:t>
            </w:r>
          </w:p>
          <w:p w:rsidR="00CE6FA5" w:rsidRDefault="00CE6FA5" w:rsidP="00E628AB">
            <w:pPr>
              <w:rPr>
                <w:sz w:val="28"/>
                <w:szCs w:val="28"/>
              </w:rPr>
            </w:pPr>
          </w:p>
          <w:p w:rsidR="00CE6FA5" w:rsidRDefault="00CE6FA5" w:rsidP="00E628AB"/>
        </w:tc>
      </w:tr>
    </w:tbl>
    <w:p w:rsidR="0001748E" w:rsidRDefault="0001748E" w:rsidP="00CE6FA5">
      <w:pPr>
        <w:pStyle w:val="cef1edeee2edeee9f2e5eaf1f2"/>
        <w:jc w:val="center"/>
      </w:pPr>
      <w:r>
        <w:t>Р</w:t>
      </w:r>
      <w:r w:rsidRPr="000E690B">
        <w:t>асход</w:t>
      </w:r>
      <w:r>
        <w:t>ы</w:t>
      </w:r>
      <w:r w:rsidRPr="000E690B">
        <w:t xml:space="preserve"> </w:t>
      </w:r>
      <w:r w:rsidRPr="000E690B">
        <w:t>бюджета</w:t>
      </w:r>
      <w:r>
        <w:t xml:space="preserve"> </w:t>
      </w:r>
      <w:r>
        <w:t>Придорожного</w:t>
      </w:r>
      <w:r>
        <w:t xml:space="preserve"> </w:t>
      </w:r>
      <w:r>
        <w:t>сельского</w:t>
      </w:r>
      <w:r>
        <w:t xml:space="preserve"> </w:t>
      </w:r>
      <w:r>
        <w:t>поселения</w:t>
      </w:r>
      <w:r>
        <w:t xml:space="preserve"> </w:t>
      </w:r>
      <w:proofErr w:type="spellStart"/>
      <w:r>
        <w:t>Каневского</w:t>
      </w:r>
      <w:proofErr w:type="spellEnd"/>
      <w:r>
        <w:t xml:space="preserve"> </w:t>
      </w:r>
      <w:r>
        <w:t>района</w:t>
      </w:r>
      <w:r w:rsidRPr="000E690B">
        <w:t xml:space="preserve"> </w:t>
      </w:r>
      <w:r w:rsidRPr="00EB7126">
        <w:rPr>
          <w:rFonts w:ascii="Times New Roman" w:hAnsi="Times New Roman" w:cs="Times New Roman"/>
        </w:rPr>
        <w:t>за 20</w:t>
      </w:r>
      <w:r>
        <w:rPr>
          <w:rFonts w:ascii="Times New Roman" w:hAnsi="Times New Roman" w:cs="Times New Roman"/>
        </w:rPr>
        <w:t>2</w:t>
      </w:r>
      <w:r w:rsidR="00B56DB0">
        <w:rPr>
          <w:rFonts w:ascii="Times New Roman" w:hAnsi="Times New Roman" w:cs="Times New Roman"/>
        </w:rPr>
        <w:t>5</w:t>
      </w:r>
      <w:r w:rsidRPr="00EB7126">
        <w:rPr>
          <w:rFonts w:ascii="Times New Roman" w:hAnsi="Times New Roman" w:cs="Times New Roman"/>
        </w:rPr>
        <w:t xml:space="preserve"> год</w:t>
      </w:r>
      <w:r w:rsidRPr="000E690B">
        <w:t xml:space="preserve"> </w:t>
      </w:r>
      <w:r w:rsidRPr="000E690B">
        <w:t>по</w:t>
      </w:r>
      <w:r w:rsidRPr="000E690B">
        <w:t xml:space="preserve"> </w:t>
      </w:r>
      <w:r w:rsidRPr="000E690B">
        <w:t>ведомственной</w:t>
      </w:r>
      <w:r w:rsidRPr="000E690B">
        <w:t xml:space="preserve"> </w:t>
      </w:r>
      <w:r w:rsidRPr="000E690B">
        <w:t>структуре</w:t>
      </w:r>
      <w:r w:rsidRPr="000E690B">
        <w:t xml:space="preserve"> </w:t>
      </w:r>
      <w:r w:rsidRPr="000E690B">
        <w:t>расходов</w:t>
      </w:r>
      <w:r w:rsidRPr="000E690B">
        <w:t xml:space="preserve"> </w:t>
      </w:r>
      <w:r>
        <w:t>бюджета</w:t>
      </w:r>
    </w:p>
    <w:p w:rsidR="00CE6FA5" w:rsidRDefault="0001748E" w:rsidP="001224E8">
      <w:pPr>
        <w:jc w:val="right"/>
        <w:rPr>
          <w:sz w:val="28"/>
        </w:rPr>
      </w:pPr>
      <w:r>
        <w:rPr>
          <w:sz w:val="28"/>
        </w:rPr>
        <w:tab/>
        <w:t xml:space="preserve">                                       </w:t>
      </w:r>
      <w:r w:rsidR="001224E8">
        <w:rPr>
          <w:sz w:val="28"/>
        </w:rPr>
        <w:t xml:space="preserve">                               </w:t>
      </w:r>
    </w:p>
    <w:p w:rsidR="00E628AB" w:rsidRDefault="0001748E" w:rsidP="00CE6FA5">
      <w:pPr>
        <w:jc w:val="right"/>
        <w:rPr>
          <w:sz w:val="28"/>
        </w:rPr>
      </w:pPr>
      <w:r>
        <w:rPr>
          <w:sz w:val="28"/>
        </w:rPr>
        <w:t xml:space="preserve"> тыс. рублей</w:t>
      </w:r>
    </w:p>
    <w:tbl>
      <w:tblPr>
        <w:tblW w:w="10059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3114"/>
        <w:gridCol w:w="548"/>
        <w:gridCol w:w="615"/>
        <w:gridCol w:w="533"/>
        <w:gridCol w:w="1487"/>
        <w:gridCol w:w="511"/>
        <w:gridCol w:w="1228"/>
        <w:gridCol w:w="1010"/>
        <w:gridCol w:w="1013"/>
      </w:tblGrid>
      <w:tr w:rsidR="00B56DB0" w:rsidTr="00E03D27">
        <w:trPr>
          <w:trHeight w:val="94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56DB0" w:rsidRPr="00344EE2" w:rsidRDefault="00B56DB0" w:rsidP="00B56DB0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B56DB0" w:rsidRPr="00344EE2" w:rsidRDefault="00B56DB0" w:rsidP="00B56DB0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B56DB0" w:rsidRPr="00344EE2" w:rsidRDefault="00B56DB0" w:rsidP="00B56DB0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ВД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56DB0" w:rsidRPr="00344EE2" w:rsidRDefault="00B56DB0" w:rsidP="00B56DB0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РЗ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56DB0" w:rsidRPr="00344EE2" w:rsidRDefault="00B56DB0" w:rsidP="00B56DB0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ПР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56DB0" w:rsidRPr="00344EE2" w:rsidRDefault="00B56DB0" w:rsidP="00B56DB0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ЦСР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56DB0" w:rsidRPr="00344EE2" w:rsidRDefault="00B56DB0" w:rsidP="00B56DB0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ВР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56DB0" w:rsidRPr="00382B47" w:rsidRDefault="00B56DB0" w:rsidP="00B56DB0">
            <w:pPr>
              <w:jc w:val="right"/>
              <w:rPr>
                <w:sz w:val="22"/>
                <w:szCs w:val="22"/>
              </w:rPr>
            </w:pPr>
            <w:r w:rsidRPr="0001748E">
              <w:rPr>
                <w:sz w:val="16"/>
                <w:szCs w:val="16"/>
              </w:rPr>
              <w:t xml:space="preserve">Бюджет, утвержденный решением Совета Придорожного сельского поселения </w:t>
            </w:r>
            <w:proofErr w:type="spellStart"/>
            <w:r w:rsidRPr="0001748E">
              <w:rPr>
                <w:sz w:val="16"/>
                <w:szCs w:val="16"/>
              </w:rPr>
              <w:t>Каневского</w:t>
            </w:r>
            <w:proofErr w:type="spellEnd"/>
            <w:r w:rsidRPr="0001748E">
              <w:rPr>
                <w:sz w:val="16"/>
                <w:szCs w:val="16"/>
              </w:rPr>
              <w:t xml:space="preserve"> района от 2</w:t>
            </w:r>
            <w:r>
              <w:rPr>
                <w:sz w:val="16"/>
                <w:szCs w:val="16"/>
              </w:rPr>
              <w:t>9</w:t>
            </w:r>
            <w:r w:rsidRPr="0001748E">
              <w:rPr>
                <w:sz w:val="16"/>
                <w:szCs w:val="16"/>
              </w:rPr>
              <w:t>.12.202</w:t>
            </w:r>
            <w:r>
              <w:rPr>
                <w:sz w:val="16"/>
                <w:szCs w:val="16"/>
              </w:rPr>
              <w:t>5</w:t>
            </w:r>
            <w:r w:rsidRPr="0001748E">
              <w:rPr>
                <w:sz w:val="16"/>
                <w:szCs w:val="16"/>
              </w:rPr>
              <w:t xml:space="preserve">года № </w:t>
            </w:r>
            <w:r>
              <w:rPr>
                <w:sz w:val="16"/>
                <w:szCs w:val="16"/>
              </w:rPr>
              <w:t>55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B0" w:rsidRPr="00382B47" w:rsidRDefault="00B56DB0" w:rsidP="00B56DB0">
            <w:pPr>
              <w:jc w:val="center"/>
              <w:rPr>
                <w:sz w:val="22"/>
                <w:szCs w:val="22"/>
              </w:rPr>
            </w:pPr>
            <w:r w:rsidRPr="0001748E">
              <w:rPr>
                <w:sz w:val="16"/>
                <w:szCs w:val="16"/>
              </w:rPr>
              <w:t>Кассовое исполнение за 202</w:t>
            </w:r>
            <w:r>
              <w:rPr>
                <w:sz w:val="16"/>
                <w:szCs w:val="16"/>
              </w:rPr>
              <w:t>5</w:t>
            </w:r>
            <w:r w:rsidRPr="0001748E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6DB0" w:rsidRPr="00382B47" w:rsidRDefault="00B56DB0" w:rsidP="00B56DB0">
            <w:pPr>
              <w:jc w:val="center"/>
              <w:rPr>
                <w:sz w:val="22"/>
                <w:szCs w:val="22"/>
              </w:rPr>
            </w:pPr>
            <w:r w:rsidRPr="0001748E">
              <w:rPr>
                <w:sz w:val="16"/>
                <w:szCs w:val="16"/>
              </w:rPr>
              <w:t>Процент исполнения %</w:t>
            </w:r>
          </w:p>
        </w:tc>
      </w:tr>
      <w:tr w:rsidR="00344EE2" w:rsidTr="00E03D27">
        <w:trPr>
          <w:trHeight w:val="28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344EE2" w:rsidTr="00C12001">
        <w:trPr>
          <w:trHeight w:val="28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13164,4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12796,7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97,2</w:t>
            </w:r>
          </w:p>
        </w:tc>
      </w:tr>
      <w:tr w:rsidR="00344EE2" w:rsidTr="00C12001">
        <w:trPr>
          <w:trHeight w:val="28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Функционирование высшего должностного лица субъекта Российской Федерации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1238,3</w:t>
            </w:r>
          </w:p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1214,4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98,1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деятельности высшего должностного лица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51 0 00 00000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1238,3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1214,4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51 1 00 00000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1238,3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1214,4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51 1 00 00190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1238,3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1214,4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51 1 00 00190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1238,3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1214,4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98,1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344EE2">
              <w:rPr>
                <w:b/>
                <w:sz w:val="20"/>
                <w:szCs w:val="20"/>
              </w:rPr>
              <w:t>государственной  власти</w:t>
            </w:r>
            <w:proofErr w:type="gramEnd"/>
            <w:r w:rsidRPr="00344EE2">
              <w:rPr>
                <w:b/>
                <w:sz w:val="20"/>
                <w:szCs w:val="20"/>
              </w:rPr>
              <w:t xml:space="preserve"> субъектов Российской Федерации, местных администраций</w:t>
            </w:r>
          </w:p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4194,4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4127,1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98,4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4194,4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4127,1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52 1 00 00000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4194,4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4127,1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52 1 00 00190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4194,4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4127,1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52 1 00 00190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4194,4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4127,1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98,4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41,0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деятельности контрольно-счетных органов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3881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Обеспечение функционирования контрольно- счетных органов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65 1 00 00000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="00C12001">
              <w:rPr>
                <w:sz w:val="20"/>
                <w:szCs w:val="20"/>
              </w:rPr>
              <w:t>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Осуществление полномочий контрольно-счетных органов сельских поселений по осуществлению внешнего муниципального финансового контроля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65 1 00 20010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65 1 00 20010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Осуществление полномочий внутреннего муниципального финансового контроля сельского поселения по организации внутреннего муниципального финансового контроля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65 1 00 20020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65 1 00 20020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E03D2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1200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b/>
                <w:iCs/>
                <w:sz w:val="20"/>
                <w:szCs w:val="20"/>
              </w:rPr>
            </w:pPr>
            <w:r w:rsidRPr="00344EE2">
              <w:rPr>
                <w:b/>
                <w:iCs/>
                <w:sz w:val="20"/>
                <w:szCs w:val="20"/>
              </w:rPr>
              <w:t>Резервные фонды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068DB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iCs/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068DB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iCs/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52 2 00 00000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068DB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Резервный фонд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52 2 00 10230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068DB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iCs/>
                <w:sz w:val="20"/>
                <w:szCs w:val="20"/>
              </w:rPr>
            </w:pPr>
            <w:r w:rsidRPr="00344EE2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52 2 00 10230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068DB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ind w:left="-105" w:right="-108"/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ind w:left="-105" w:right="-108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7689,7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7414,2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96,4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194,6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Отдельные непрограммные направления деятельности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52 3 00 00000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52 3 00 60190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52 3 00 60190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30,0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lastRenderedPageBreak/>
              <w:t>Осуществление расходов связанных с ритуальными услугами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52 5 00 00000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164,6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  <w:lang w:eastAsia="en-US"/>
              </w:rPr>
              <w:t xml:space="preserve">Расходы на ритуальные услуги  (в </w:t>
            </w:r>
            <w:proofErr w:type="spellStart"/>
            <w:r w:rsidRPr="00344EE2">
              <w:rPr>
                <w:sz w:val="20"/>
                <w:szCs w:val="20"/>
                <w:lang w:eastAsia="en-US"/>
              </w:rPr>
              <w:t>т.ч</w:t>
            </w:r>
            <w:proofErr w:type="spellEnd"/>
            <w:r w:rsidRPr="00344EE2">
              <w:rPr>
                <w:sz w:val="20"/>
                <w:szCs w:val="20"/>
                <w:lang w:eastAsia="en-US"/>
              </w:rPr>
              <w:t>. услуги по организации  поминок, транспортные услуги, связанные с захоронением военных, погибших в специальных военных операциях)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992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13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52 5 00 10400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164,6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bookmarkStart w:id="0" w:name="_GoBack"/>
        <w:bookmarkEnd w:id="0"/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992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52 5 00 10400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164,6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pStyle w:val="af4"/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Обеспечение деятельности муниципального казенного учреждения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«Центр обеспечения»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56 0 00 0000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6486,1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6323,1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pStyle w:val="af4"/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Финансовое обеспечение деятельности муниципального казенного учреждения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«Центр обеспечения»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992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56 1 00 00000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6486,1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6323,1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Обеспечение функционирования муниципального казенного учреждения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«Центр обеспечения»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56 1 01 00000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6486,1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6323,1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56 1 01 00590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6486,1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6323,1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97,5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iCs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bCs/>
                <w:sz w:val="20"/>
                <w:szCs w:val="20"/>
              </w:rPr>
              <w:t>56 1 01 00590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6260,3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6121,7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97,8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iCs/>
                <w:sz w:val="20"/>
                <w:szCs w:val="20"/>
              </w:rPr>
            </w:pPr>
            <w:r w:rsidRPr="00344EE2">
              <w:rPr>
                <w:iCs/>
                <w:sz w:val="20"/>
                <w:szCs w:val="20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bCs/>
                <w:sz w:val="20"/>
                <w:szCs w:val="20"/>
              </w:rPr>
              <w:t>56 1 01 00590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225,1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89,2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iCs/>
                <w:sz w:val="20"/>
                <w:szCs w:val="20"/>
              </w:rPr>
            </w:pPr>
            <w:r w:rsidRPr="00344EE2">
              <w:rPr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bCs/>
                <w:sz w:val="20"/>
                <w:szCs w:val="20"/>
              </w:rPr>
              <w:t>56 1 01 00590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0,7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Муниципальная программа </w:t>
            </w:r>
            <w:r w:rsidRPr="00344EE2">
              <w:rPr>
                <w:color w:val="000000"/>
                <w:sz w:val="20"/>
                <w:szCs w:val="20"/>
              </w:rPr>
              <w:t>«Развитие деятельности органов местного самоуправления и гражданского общества Придорожного сельского поселения на 2020-2025 годы»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1009,0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896,5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88,9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реализации отдельных мероприятий муниципальной программы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48,0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Мероприятия по осуществлению функций  по территориальным органам общественного самоуправления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01 0 01 10010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48,0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01 0 01 10010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48,0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Информационное обеспечение и сопровождение деятельности </w:t>
            </w:r>
            <w:r w:rsidRPr="00344EE2">
              <w:rPr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lastRenderedPageBreak/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01 0 02 00000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122,9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89,7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lastRenderedPageBreak/>
              <w:t xml:space="preserve">Мероприятия по информированию населения о деятельности органов муниципальной власти на территории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01 0 02 10030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122,9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89,7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01 0 02 10030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122,9</w:t>
            </w:r>
          </w:p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Прочие обязательства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01 0 03 00000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824,5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87,9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Прочие мероприятия в рамках реализации полномочий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01 0 03 10040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824,5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724,7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87,9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01 0 03 10040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801,9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87,6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01 0 03 10040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22,6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99,6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Организация мероприятий праздничных дней, юбилейных и памятных дат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01 0 04 00000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snapToGrid w:val="0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Мероприятия по организации и проведению торжественных и юбилейных мероприятий, праздничных дней и памятных дат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  <w:lang w:val="en-US"/>
              </w:rPr>
              <w:t xml:space="preserve">01 </w:t>
            </w:r>
            <w:r w:rsidRPr="00344EE2">
              <w:rPr>
                <w:sz w:val="20"/>
                <w:szCs w:val="20"/>
              </w:rPr>
              <w:t>0</w:t>
            </w:r>
            <w:r w:rsidRPr="00344EE2">
              <w:rPr>
                <w:sz w:val="20"/>
                <w:szCs w:val="20"/>
                <w:lang w:val="en-US"/>
              </w:rPr>
              <w:t xml:space="preserve"> 0</w:t>
            </w:r>
            <w:r w:rsidRPr="00344EE2">
              <w:rPr>
                <w:sz w:val="20"/>
                <w:szCs w:val="20"/>
              </w:rPr>
              <w:t xml:space="preserve">4 </w:t>
            </w:r>
            <w:r w:rsidRPr="00344EE2">
              <w:rPr>
                <w:sz w:val="20"/>
                <w:szCs w:val="20"/>
                <w:lang w:val="en-US"/>
              </w:rPr>
              <w:t>10</w:t>
            </w:r>
            <w:r w:rsidRPr="00344EE2">
              <w:rPr>
                <w:sz w:val="20"/>
                <w:szCs w:val="20"/>
              </w:rPr>
              <w:t>05</w:t>
            </w:r>
            <w:r w:rsidRPr="00344EE2">
              <w:rPr>
                <w:sz w:val="20"/>
                <w:szCs w:val="20"/>
                <w:lang w:val="en-US"/>
              </w:rPr>
              <w:t>0</w:t>
            </w:r>
          </w:p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3799" w:rsidRPr="00344EE2" w:rsidRDefault="00C53799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snapToGrid w:val="0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  <w:lang w:val="en-US"/>
              </w:rPr>
              <w:t xml:space="preserve">01 </w:t>
            </w:r>
            <w:r w:rsidRPr="00344EE2">
              <w:rPr>
                <w:sz w:val="20"/>
                <w:szCs w:val="20"/>
              </w:rPr>
              <w:t>0</w:t>
            </w:r>
            <w:r w:rsidRPr="00344EE2">
              <w:rPr>
                <w:sz w:val="20"/>
                <w:szCs w:val="20"/>
                <w:lang w:val="en-US"/>
              </w:rPr>
              <w:t xml:space="preserve"> 0</w:t>
            </w:r>
            <w:r w:rsidRPr="00344EE2">
              <w:rPr>
                <w:sz w:val="20"/>
                <w:szCs w:val="20"/>
              </w:rPr>
              <w:t xml:space="preserve">4 </w:t>
            </w:r>
            <w:r w:rsidRPr="00344EE2">
              <w:rPr>
                <w:sz w:val="20"/>
                <w:szCs w:val="20"/>
                <w:lang w:val="en-US"/>
              </w:rPr>
              <w:t>10</w:t>
            </w:r>
            <w:r w:rsidRPr="00344EE2">
              <w:rPr>
                <w:sz w:val="20"/>
                <w:szCs w:val="20"/>
              </w:rPr>
              <w:t>05</w:t>
            </w:r>
            <w:r w:rsidRPr="00344EE2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  <w:r w:rsidRPr="00344EE2">
              <w:rPr>
                <w:sz w:val="20"/>
                <w:szCs w:val="20"/>
                <w:lang w:val="en-US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 xml:space="preserve">Национальная оборона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515,0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515,0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515,0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515,0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52 4 00 00000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515,0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515,0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Проведение мобилизационных мероприятий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   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52 4 00 10360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93,1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52 4 00 10360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93,1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первичного воинского учета на территориях, где отсутствуют военные комиссариаты</w:t>
            </w:r>
          </w:p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52 4 00 51180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421,9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344EE2">
              <w:rPr>
                <w:sz w:val="20"/>
                <w:szCs w:val="20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lastRenderedPageBreak/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52 4 00 51180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421,9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421,9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2671,4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1487,8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F63881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55,7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Муниципальная программа «Развитие сельского хозяйства </w:t>
            </w:r>
            <w:r w:rsidRPr="00344EE2">
              <w:rPr>
                <w:color w:val="000000"/>
                <w:sz w:val="20"/>
                <w:szCs w:val="20"/>
              </w:rPr>
              <w:t>на 2020-2025 годы</w:t>
            </w:r>
            <w:r w:rsidRPr="00344EE2">
              <w:rPr>
                <w:sz w:val="20"/>
                <w:szCs w:val="20"/>
              </w:rPr>
              <w:t>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Борьба с опасными и карантинными объектами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03 0 03 00000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Мероприятия по борьбе  с сорной растительностью в Придорожном сельском поселении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03 0 03 10100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03 0 03 10100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2630,3</w:t>
            </w:r>
          </w:p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1446,</w:t>
            </w:r>
            <w:r w:rsidR="009C29E7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Муниципальная программа </w:t>
            </w:r>
            <w:r w:rsidRPr="00344EE2">
              <w:rPr>
                <w:bCs/>
                <w:sz w:val="20"/>
                <w:szCs w:val="20"/>
              </w:rPr>
              <w:t xml:space="preserve">«Развитие и содержание дорожного хозяйства в Придорожном сельском поселении </w:t>
            </w:r>
            <w:proofErr w:type="spellStart"/>
            <w:r w:rsidRPr="00344EE2">
              <w:rPr>
                <w:bCs/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bCs/>
                <w:sz w:val="20"/>
                <w:szCs w:val="20"/>
              </w:rPr>
              <w:t xml:space="preserve"> района </w:t>
            </w:r>
            <w:r w:rsidRPr="00344EE2">
              <w:rPr>
                <w:color w:val="000000"/>
                <w:sz w:val="20"/>
                <w:szCs w:val="20"/>
              </w:rPr>
              <w:t>на 2020-2025 годы</w:t>
            </w:r>
            <w:r w:rsidRPr="00344EE2">
              <w:rPr>
                <w:bCs/>
                <w:sz w:val="20"/>
                <w:szCs w:val="20"/>
              </w:rPr>
              <w:t xml:space="preserve">»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2630,3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1446,</w:t>
            </w:r>
            <w:r w:rsidR="009C29E7">
              <w:rPr>
                <w:sz w:val="20"/>
                <w:szCs w:val="20"/>
              </w:rPr>
              <w:t>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Содержание и ремонт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04 0 01 00000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2630,3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1446,</w:t>
            </w:r>
            <w:r w:rsidR="009C29E7">
              <w:rPr>
                <w:sz w:val="20"/>
                <w:szCs w:val="20"/>
              </w:rPr>
              <w:t>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Мероприятия по содержанию и ремонту автомобильных дорог общего пользования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04 0 01 10110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2630,3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1446,</w:t>
            </w:r>
            <w:r w:rsidR="009C29E7">
              <w:rPr>
                <w:sz w:val="20"/>
                <w:szCs w:val="20"/>
              </w:rPr>
              <w:t>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09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04 0 01 10110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2630,3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1446,</w:t>
            </w:r>
            <w:r w:rsidR="009C29E7">
              <w:rPr>
                <w:sz w:val="20"/>
                <w:szCs w:val="20"/>
              </w:rPr>
              <w:t>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40,2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Муниципальная программа «Комплексное и устойчивое развитие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в сфере строительства и архитектуры </w:t>
            </w:r>
            <w:r w:rsidRPr="00344EE2">
              <w:rPr>
                <w:color w:val="000000"/>
                <w:sz w:val="20"/>
                <w:szCs w:val="20"/>
              </w:rPr>
              <w:t>на 2020-2025 годы</w:t>
            </w:r>
            <w:r w:rsidRPr="00344EE2">
              <w:rPr>
                <w:sz w:val="20"/>
                <w:szCs w:val="20"/>
              </w:rPr>
              <w:t>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40,2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Развитие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в сфере строительства, архитектуры, землеустройства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05 0 01 00000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40,2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Подготовка землеустроительной документации на территории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05 0 01 10120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40,2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04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05 0 01 10120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40,2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9E7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1289,2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1289,0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385,8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385,8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rFonts w:eastAsia="Calibri"/>
                <w:sz w:val="20"/>
                <w:szCs w:val="20"/>
              </w:rPr>
              <w:t>Муниципальная программа «</w:t>
            </w:r>
            <w:r w:rsidRPr="00344EE2">
              <w:rPr>
                <w:sz w:val="20"/>
                <w:szCs w:val="20"/>
              </w:rPr>
              <w:t xml:space="preserve">Развитие жилищно-коммунального хозяйства и благоустройства 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Cs/>
                <w:sz w:val="20"/>
                <w:szCs w:val="20"/>
              </w:rPr>
            </w:pPr>
            <w:r w:rsidRPr="00344EE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Cs/>
                <w:sz w:val="20"/>
                <w:szCs w:val="20"/>
              </w:rPr>
            </w:pPr>
            <w:r w:rsidRPr="00344EE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385,8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Развитие водоснабжения сельского поселения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385,8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Мероприятия по развитию водоснабжения на территории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06 0 01 10140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385,8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06 0 01 10140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385,8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385,8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44EE2">
              <w:rPr>
                <w:rFonts w:eastAsia="Calibri"/>
                <w:b/>
                <w:sz w:val="20"/>
                <w:szCs w:val="20"/>
              </w:rPr>
              <w:t>903,4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903,2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rFonts w:eastAsia="Calibri"/>
                <w:sz w:val="20"/>
                <w:szCs w:val="20"/>
              </w:rPr>
              <w:t>Муниципальная программа «</w:t>
            </w:r>
            <w:r w:rsidRPr="00344EE2">
              <w:rPr>
                <w:sz w:val="20"/>
                <w:szCs w:val="20"/>
              </w:rPr>
              <w:t xml:space="preserve">Развитие жилищно-коммунального хозяйства и благоустройства 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</w:t>
            </w:r>
            <w:r w:rsidRPr="00344EE2">
              <w:rPr>
                <w:color w:val="000000"/>
                <w:sz w:val="20"/>
                <w:szCs w:val="20"/>
              </w:rPr>
              <w:t>на 2020-2025 годы</w:t>
            </w:r>
            <w:r w:rsidRPr="00344EE2">
              <w:rPr>
                <w:sz w:val="20"/>
                <w:szCs w:val="20"/>
              </w:rPr>
              <w:t>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903,4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</w:t>
            </w:r>
            <w:r w:rsidR="009C29E7">
              <w:rPr>
                <w:sz w:val="20"/>
                <w:szCs w:val="20"/>
              </w:rPr>
              <w:t>,2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Мероприятия по благоустройству территории Придорожного сельского поселения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06 0 03 00000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903,4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903,3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Организация и содержание мест захоронения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06 0 03 10160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787,8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29E7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06 0 03 10160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787,8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787,7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Другие мероприятия в области благоустройства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06 0 03 10170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115,6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</w:t>
            </w:r>
            <w:r w:rsidR="009C29E7">
              <w:rPr>
                <w:sz w:val="20"/>
                <w:szCs w:val="20"/>
              </w:rPr>
              <w:t>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1368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05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03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06 0 03 10170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115,6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115,</w:t>
            </w:r>
            <w:r w:rsidR="009C29E7">
              <w:rPr>
                <w:sz w:val="20"/>
                <w:szCs w:val="20"/>
              </w:rPr>
              <w:t>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Образование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72,5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Молодежная политика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72,5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Муниципальная программа «</w:t>
            </w:r>
            <w:r w:rsidRPr="00344EE2">
              <w:rPr>
                <w:bCs/>
                <w:sz w:val="20"/>
                <w:szCs w:val="20"/>
              </w:rPr>
              <w:t xml:space="preserve">Молодежь Придорожного сельского поселения </w:t>
            </w:r>
            <w:proofErr w:type="spellStart"/>
            <w:r w:rsidRPr="00344EE2">
              <w:rPr>
                <w:bCs/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bCs/>
                <w:sz w:val="20"/>
                <w:szCs w:val="20"/>
              </w:rPr>
              <w:t xml:space="preserve"> района </w:t>
            </w:r>
            <w:r w:rsidRPr="00344EE2">
              <w:rPr>
                <w:color w:val="000000"/>
                <w:sz w:val="20"/>
                <w:szCs w:val="20"/>
              </w:rPr>
              <w:t>на 2021-2025 годы</w:t>
            </w:r>
            <w:r w:rsidRPr="00344EE2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72,5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Реализация молодежной политики на территории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13 0 01 00000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72,5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Обеспечение выполнения функций в области молодежной политики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13 0 01 10330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72,5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07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13 0 01 10330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72,5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72,5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443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6517,9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6517,7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lastRenderedPageBreak/>
              <w:t>Культура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6517,9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6517,7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Муниципальная программа «Развитие культуры в Придорожном сельском поселении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 </w:t>
            </w:r>
            <w:r w:rsidRPr="00344EE2">
              <w:rPr>
                <w:color w:val="000000"/>
                <w:sz w:val="20"/>
                <w:szCs w:val="20"/>
              </w:rPr>
              <w:t>на 2020-2025 годы</w:t>
            </w:r>
            <w:r w:rsidRPr="00344EE2">
              <w:rPr>
                <w:sz w:val="20"/>
                <w:szCs w:val="20"/>
              </w:rPr>
              <w:t>»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6517,9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6517,7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Дворцы и дома культуры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08 0 01 00000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5614,2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5614,1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08 0 01 00590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5614,2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C53799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5614,1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08 0 01 00590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5614,2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5614,1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Развитие библиотечной системы Придорожного сельского поселения </w:t>
            </w:r>
            <w:proofErr w:type="spellStart"/>
            <w:r w:rsidRPr="00344EE2">
              <w:rPr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sz w:val="20"/>
                <w:szCs w:val="20"/>
              </w:rPr>
              <w:t xml:space="preserve"> района</w:t>
            </w:r>
            <w:r w:rsidRPr="00344EE2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08 0 02 00000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903,7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Выполнение муниципального задания, в том числе содержание имущества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08 0 02 00590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903,7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организациям 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08 0 02 00590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903,7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903,6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261,0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Пенсионное обеспечение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61 0 00 00000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61 1 00 00000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Дополнительное материальное обеспечение к пенсии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61 1 00 10240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61 1 00 10240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300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261,0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81,1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81,1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Муниципальная программа </w:t>
            </w:r>
            <w:r w:rsidRPr="00344EE2">
              <w:rPr>
                <w:color w:val="000000"/>
                <w:sz w:val="20"/>
                <w:szCs w:val="20"/>
              </w:rPr>
              <w:t xml:space="preserve">«Развитие физической культуры и спорта в Придорожном сельском поселении </w:t>
            </w:r>
            <w:proofErr w:type="spellStart"/>
            <w:r w:rsidRPr="00344EE2">
              <w:rPr>
                <w:color w:val="000000"/>
                <w:sz w:val="20"/>
                <w:szCs w:val="20"/>
              </w:rPr>
              <w:t>Каневского</w:t>
            </w:r>
            <w:proofErr w:type="spellEnd"/>
            <w:r w:rsidRPr="00344EE2">
              <w:rPr>
                <w:color w:val="000000"/>
                <w:sz w:val="20"/>
                <w:szCs w:val="20"/>
              </w:rPr>
              <w:t xml:space="preserve"> района на 2020-2025 годы»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10 0 00 00000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81,1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Обеспечение выполнения функций в области физической культуры и спорта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10 0 01 00000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81,1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Развитие физической культуры и массового спорта в Придорожном сельском поселении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10 0 01 10230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81,1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11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02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10 0 01 10230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200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81,1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  <w:r w:rsidRPr="00344EE2">
              <w:rPr>
                <w:b/>
                <w:bCs/>
                <w:sz w:val="20"/>
                <w:szCs w:val="20"/>
              </w:rPr>
              <w:t xml:space="preserve">Обслуживание государственного (муниципального) долга 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1,4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Обслуживание государственного  (муниципального) внутреннего долга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Управление финансами муниципального образования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992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63 2 00 10220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992 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63 2 00 10220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Процентные платежи по муниципальному долгу муниципального образования Придорожное сельское поселение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</w:p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 xml:space="preserve"> 63 2 00 10220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315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44EE2" w:rsidRPr="00344EE2" w:rsidRDefault="00344EE2" w:rsidP="00344EE2">
            <w:pPr>
              <w:snapToGrid w:val="0"/>
              <w:jc w:val="both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992</w:t>
            </w: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13</w:t>
            </w: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01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63 2 00 10220</w:t>
            </w: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700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sz w:val="20"/>
                <w:szCs w:val="20"/>
              </w:rPr>
            </w:pPr>
            <w:r w:rsidRPr="00344EE2">
              <w:rPr>
                <w:sz w:val="20"/>
                <w:szCs w:val="20"/>
              </w:rPr>
              <w:t>1,4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344EE2" w:rsidTr="00C12001">
        <w:trPr>
          <w:trHeight w:val="63"/>
        </w:trPr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344EE2" w:rsidRPr="00344EE2" w:rsidRDefault="00344EE2" w:rsidP="00344EE2">
            <w:pPr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344EE2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344EE2" w:rsidRPr="00344EE2" w:rsidRDefault="00344EE2" w:rsidP="00C12001">
            <w:pPr>
              <w:jc w:val="center"/>
              <w:rPr>
                <w:b/>
                <w:sz w:val="20"/>
                <w:szCs w:val="20"/>
              </w:rPr>
            </w:pPr>
            <w:r w:rsidRPr="00344EE2">
              <w:rPr>
                <w:b/>
                <w:sz w:val="20"/>
                <w:szCs w:val="20"/>
              </w:rPr>
              <w:t>24573,9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1224E8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23022,1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4EE2" w:rsidRPr="00344EE2" w:rsidRDefault="009C29E7" w:rsidP="00C1200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93,7</w:t>
            </w:r>
          </w:p>
        </w:tc>
      </w:tr>
    </w:tbl>
    <w:p w:rsidR="001224E8" w:rsidRDefault="001224E8" w:rsidP="00471CC1">
      <w:pPr>
        <w:rPr>
          <w:sz w:val="28"/>
        </w:rPr>
      </w:pPr>
    </w:p>
    <w:p w:rsidR="001224E8" w:rsidRDefault="001224E8" w:rsidP="00471CC1">
      <w:pPr>
        <w:rPr>
          <w:sz w:val="28"/>
        </w:rPr>
      </w:pPr>
    </w:p>
    <w:p w:rsidR="001224E8" w:rsidRDefault="001224E8" w:rsidP="00471CC1">
      <w:pPr>
        <w:rPr>
          <w:sz w:val="28"/>
        </w:rPr>
      </w:pPr>
    </w:p>
    <w:p w:rsidR="00471CC1" w:rsidRDefault="00E628AB" w:rsidP="00471CC1">
      <w:pPr>
        <w:rPr>
          <w:kern w:val="0"/>
        </w:rPr>
      </w:pPr>
      <w:r>
        <w:rPr>
          <w:kern w:val="0"/>
        </w:rPr>
        <w:t xml:space="preserve">Начальник отдела учета и отчетности </w:t>
      </w:r>
      <w:r w:rsidR="00471CC1">
        <w:rPr>
          <w:kern w:val="0"/>
        </w:rPr>
        <w:t>администрации</w:t>
      </w:r>
    </w:p>
    <w:p w:rsidR="00471CC1" w:rsidRDefault="00471CC1" w:rsidP="00471CC1">
      <w:pPr>
        <w:rPr>
          <w:kern w:val="2"/>
        </w:rPr>
      </w:pPr>
      <w:r>
        <w:rPr>
          <w:kern w:val="0"/>
        </w:rPr>
        <w:t xml:space="preserve">Придорожного сельского поселения </w:t>
      </w:r>
      <w:proofErr w:type="spellStart"/>
      <w:proofErr w:type="gramStart"/>
      <w:r>
        <w:rPr>
          <w:kern w:val="0"/>
        </w:rPr>
        <w:t>Каневского</w:t>
      </w:r>
      <w:proofErr w:type="spellEnd"/>
      <w:r>
        <w:rPr>
          <w:kern w:val="0"/>
        </w:rPr>
        <w:t xml:space="preserve">  района</w:t>
      </w:r>
      <w:proofErr w:type="gramEnd"/>
      <w:r>
        <w:rPr>
          <w:kern w:val="0"/>
        </w:rPr>
        <w:t xml:space="preserve">                          </w:t>
      </w:r>
      <w:r w:rsidR="00321B16">
        <w:rPr>
          <w:kern w:val="0"/>
        </w:rPr>
        <w:t xml:space="preserve"> </w:t>
      </w:r>
      <w:r>
        <w:rPr>
          <w:kern w:val="0"/>
        </w:rPr>
        <w:t xml:space="preserve">  </w:t>
      </w:r>
      <w:r w:rsidR="005D5798">
        <w:rPr>
          <w:kern w:val="0"/>
        </w:rPr>
        <w:t xml:space="preserve"> </w:t>
      </w:r>
      <w:r>
        <w:rPr>
          <w:kern w:val="0"/>
        </w:rPr>
        <w:t xml:space="preserve">   О.И. Кривонос</w:t>
      </w:r>
    </w:p>
    <w:p w:rsidR="00471CC1" w:rsidRDefault="00321B16" w:rsidP="00471CC1">
      <w:r>
        <w:t xml:space="preserve">   </w:t>
      </w:r>
    </w:p>
    <w:p w:rsidR="007F5358" w:rsidRPr="0001748E" w:rsidRDefault="007F5358">
      <w:pPr>
        <w:rPr>
          <w:sz w:val="16"/>
          <w:szCs w:val="16"/>
        </w:rPr>
      </w:pPr>
    </w:p>
    <w:sectPr w:rsidR="007F5358" w:rsidRPr="00017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tarSymbol">
    <w:altName w:val="Arial Unicode MS"/>
    <w:charset w:val="80"/>
    <w:family w:val="auto"/>
    <w:pitch w:val="default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3FF4F86"/>
    <w:multiLevelType w:val="multilevel"/>
    <w:tmpl w:val="2E480F3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effect w:val="none"/>
      </w:rPr>
    </w:lvl>
    <w:lvl w:ilvl="3">
      <w:start w:val="1"/>
      <w:numFmt w:val="decimal"/>
      <w:lvlText w:val="%2.%3.%4.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effect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1BF"/>
    <w:rsid w:val="0001748E"/>
    <w:rsid w:val="000C5DCD"/>
    <w:rsid w:val="00107856"/>
    <w:rsid w:val="001224E8"/>
    <w:rsid w:val="001228A3"/>
    <w:rsid w:val="001D6867"/>
    <w:rsid w:val="002747AE"/>
    <w:rsid w:val="002C670F"/>
    <w:rsid w:val="002E3031"/>
    <w:rsid w:val="00321B16"/>
    <w:rsid w:val="00343AA8"/>
    <w:rsid w:val="00344EE2"/>
    <w:rsid w:val="00382B47"/>
    <w:rsid w:val="003D34AA"/>
    <w:rsid w:val="003D7D32"/>
    <w:rsid w:val="003E2E82"/>
    <w:rsid w:val="003F1C91"/>
    <w:rsid w:val="00413268"/>
    <w:rsid w:val="00414A53"/>
    <w:rsid w:val="00450705"/>
    <w:rsid w:val="00463422"/>
    <w:rsid w:val="00464971"/>
    <w:rsid w:val="00471CC1"/>
    <w:rsid w:val="004A216E"/>
    <w:rsid w:val="004C02C7"/>
    <w:rsid w:val="004D6C20"/>
    <w:rsid w:val="004E232D"/>
    <w:rsid w:val="00516BE1"/>
    <w:rsid w:val="00527D72"/>
    <w:rsid w:val="005677D6"/>
    <w:rsid w:val="005D5798"/>
    <w:rsid w:val="00601F81"/>
    <w:rsid w:val="00694D4E"/>
    <w:rsid w:val="00733CA3"/>
    <w:rsid w:val="00746779"/>
    <w:rsid w:val="00747857"/>
    <w:rsid w:val="00760417"/>
    <w:rsid w:val="00787031"/>
    <w:rsid w:val="007C11A0"/>
    <w:rsid w:val="007F5358"/>
    <w:rsid w:val="009068DB"/>
    <w:rsid w:val="00910304"/>
    <w:rsid w:val="00930640"/>
    <w:rsid w:val="00975F69"/>
    <w:rsid w:val="009C29E7"/>
    <w:rsid w:val="009D21B6"/>
    <w:rsid w:val="00AB21BF"/>
    <w:rsid w:val="00AB276A"/>
    <w:rsid w:val="00AE1491"/>
    <w:rsid w:val="00B14389"/>
    <w:rsid w:val="00B56DB0"/>
    <w:rsid w:val="00B62FCB"/>
    <w:rsid w:val="00B91BAC"/>
    <w:rsid w:val="00BE1BAD"/>
    <w:rsid w:val="00BF4C41"/>
    <w:rsid w:val="00C12001"/>
    <w:rsid w:val="00C31ED0"/>
    <w:rsid w:val="00C53799"/>
    <w:rsid w:val="00CE6FA5"/>
    <w:rsid w:val="00D06CB5"/>
    <w:rsid w:val="00D578AB"/>
    <w:rsid w:val="00D94902"/>
    <w:rsid w:val="00E03D27"/>
    <w:rsid w:val="00E628AB"/>
    <w:rsid w:val="00F63881"/>
    <w:rsid w:val="00F843CF"/>
    <w:rsid w:val="00FB7901"/>
    <w:rsid w:val="00FD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ED0F1"/>
  <w15:chartTrackingRefBased/>
  <w15:docId w15:val="{1C46A154-2298-471C-B181-1C23A4C1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48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01748E"/>
    <w:pPr>
      <w:keepNext/>
      <w:numPr>
        <w:numId w:val="1"/>
      </w:numPr>
      <w:ind w:left="5040" w:firstLine="0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0"/>
    <w:link w:val="20"/>
    <w:qFormat/>
    <w:rsid w:val="0001748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qFormat/>
    <w:rsid w:val="0001748E"/>
    <w:pPr>
      <w:keepNext/>
      <w:numPr>
        <w:ilvl w:val="2"/>
        <w:numId w:val="1"/>
      </w:numPr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0"/>
    <w:link w:val="40"/>
    <w:qFormat/>
    <w:rsid w:val="0001748E"/>
    <w:pPr>
      <w:keepNext/>
      <w:numPr>
        <w:ilvl w:val="3"/>
        <w:numId w:val="1"/>
      </w:numPr>
      <w:jc w:val="both"/>
      <w:outlineLvl w:val="3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1748E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qFormat/>
    <w:rsid w:val="0001748E"/>
    <w:rPr>
      <w:rFonts w:ascii="Arial" w:eastAsia="Times New Roman" w:hAnsi="Arial" w:cs="Arial"/>
      <w:b/>
      <w:bCs/>
      <w:i/>
      <w:iCs/>
      <w:kern w:val="1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qFormat/>
    <w:rsid w:val="0001748E"/>
    <w:rPr>
      <w:rFonts w:ascii="Times New Roman" w:eastAsia="Times New Roman" w:hAnsi="Times New Roman" w:cs="Times New Roman"/>
      <w:b/>
      <w:kern w:val="1"/>
      <w:sz w:val="28"/>
      <w:szCs w:val="28"/>
      <w:lang w:eastAsia="ar-SA"/>
    </w:rPr>
  </w:style>
  <w:style w:type="character" w:customStyle="1" w:styleId="40">
    <w:name w:val="Заголовок 4 Знак"/>
    <w:basedOn w:val="a1"/>
    <w:link w:val="4"/>
    <w:qFormat/>
    <w:rsid w:val="0001748E"/>
    <w:rPr>
      <w:rFonts w:ascii="Times New Roman" w:eastAsia="Times New Roman" w:hAnsi="Times New Roman" w:cs="Times New Roman"/>
      <w:kern w:val="1"/>
      <w:sz w:val="28"/>
      <w:szCs w:val="28"/>
      <w:lang w:eastAsia="ar-SA"/>
    </w:rPr>
  </w:style>
  <w:style w:type="character" w:customStyle="1" w:styleId="11">
    <w:name w:val="Основной шрифт абзаца1"/>
    <w:qFormat/>
    <w:rsid w:val="0001748E"/>
  </w:style>
  <w:style w:type="character" w:customStyle="1" w:styleId="12">
    <w:name w:val="Номер страницы1"/>
    <w:basedOn w:val="11"/>
    <w:qFormat/>
    <w:rsid w:val="0001748E"/>
  </w:style>
  <w:style w:type="character" w:customStyle="1" w:styleId="a4">
    <w:name w:val="Знак Знак"/>
    <w:qFormat/>
    <w:rsid w:val="0001748E"/>
  </w:style>
  <w:style w:type="character" w:customStyle="1" w:styleId="a5">
    <w:name w:val="Гипертекстовая ссылка"/>
    <w:qFormat/>
    <w:rsid w:val="0001748E"/>
  </w:style>
  <w:style w:type="character" w:customStyle="1" w:styleId="a6">
    <w:name w:val="Верхний колонтитул Знак"/>
    <w:qFormat/>
    <w:rsid w:val="0001748E"/>
  </w:style>
  <w:style w:type="character" w:customStyle="1" w:styleId="a7">
    <w:name w:val="Текст Знак"/>
    <w:qFormat/>
    <w:rsid w:val="0001748E"/>
  </w:style>
  <w:style w:type="character" w:customStyle="1" w:styleId="a8">
    <w:name w:val="Текст выноски Знак"/>
    <w:qFormat/>
    <w:rsid w:val="0001748E"/>
  </w:style>
  <w:style w:type="character" w:customStyle="1" w:styleId="a9">
    <w:name w:val="Основной текст с отступом Знак"/>
    <w:qFormat/>
    <w:rsid w:val="0001748E"/>
  </w:style>
  <w:style w:type="character" w:customStyle="1" w:styleId="aa">
    <w:name w:val="Основной текст Знак"/>
    <w:qFormat/>
    <w:rsid w:val="0001748E"/>
  </w:style>
  <w:style w:type="character" w:customStyle="1" w:styleId="21">
    <w:name w:val="Основной текст с отступом 2 Знак"/>
    <w:qFormat/>
    <w:rsid w:val="0001748E"/>
  </w:style>
  <w:style w:type="character" w:customStyle="1" w:styleId="22">
    <w:name w:val="Основной текст 2 Знак"/>
    <w:qFormat/>
    <w:rsid w:val="0001748E"/>
  </w:style>
  <w:style w:type="character" w:customStyle="1" w:styleId="ab">
    <w:name w:val="Нижний колонтитул Знак"/>
    <w:qFormat/>
    <w:rsid w:val="0001748E"/>
  </w:style>
  <w:style w:type="paragraph" w:styleId="ac">
    <w:name w:val="Title"/>
    <w:basedOn w:val="a"/>
    <w:next w:val="a0"/>
    <w:link w:val="ad"/>
    <w:qFormat/>
    <w:rsid w:val="0001748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ad">
    <w:name w:val="Заголовок Знак"/>
    <w:basedOn w:val="a1"/>
    <w:link w:val="ac"/>
    <w:qFormat/>
    <w:rsid w:val="0001748E"/>
    <w:rPr>
      <w:rFonts w:ascii="Arial" w:eastAsia="Lucida Sans Unicode" w:hAnsi="Arial" w:cs="Tahoma"/>
      <w:kern w:val="1"/>
      <w:sz w:val="28"/>
      <w:szCs w:val="28"/>
      <w:lang w:eastAsia="ar-SA"/>
    </w:rPr>
  </w:style>
  <w:style w:type="paragraph" w:styleId="a0">
    <w:name w:val="Body Text"/>
    <w:basedOn w:val="a"/>
    <w:link w:val="13"/>
    <w:rsid w:val="0001748E"/>
    <w:pPr>
      <w:spacing w:after="120"/>
    </w:pPr>
  </w:style>
  <w:style w:type="character" w:customStyle="1" w:styleId="13">
    <w:name w:val="Основной текст Знак1"/>
    <w:basedOn w:val="a1"/>
    <w:link w:val="a0"/>
    <w:qFormat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e">
    <w:name w:val="List"/>
    <w:basedOn w:val="a0"/>
    <w:rsid w:val="0001748E"/>
    <w:rPr>
      <w:rFonts w:cs="Tahoma"/>
    </w:rPr>
  </w:style>
  <w:style w:type="paragraph" w:customStyle="1" w:styleId="14">
    <w:name w:val="Название1"/>
    <w:basedOn w:val="a"/>
    <w:qFormat/>
    <w:rsid w:val="0001748E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qFormat/>
    <w:rsid w:val="0001748E"/>
    <w:pPr>
      <w:suppressLineNumbers/>
    </w:pPr>
    <w:rPr>
      <w:rFonts w:cs="Tahoma"/>
    </w:rPr>
  </w:style>
  <w:style w:type="paragraph" w:styleId="af">
    <w:name w:val="header"/>
    <w:basedOn w:val="a"/>
    <w:link w:val="16"/>
    <w:rsid w:val="0001748E"/>
    <w:pPr>
      <w:suppressLineNumbers/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1"/>
    <w:link w:val="af"/>
    <w:qFormat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7">
    <w:name w:val="Текст1"/>
    <w:basedOn w:val="a"/>
    <w:rsid w:val="0001748E"/>
  </w:style>
  <w:style w:type="paragraph" w:customStyle="1" w:styleId="18">
    <w:name w:val="Текст выноски1"/>
    <w:basedOn w:val="a"/>
    <w:qFormat/>
    <w:rsid w:val="0001748E"/>
  </w:style>
  <w:style w:type="paragraph" w:customStyle="1" w:styleId="ConsNormal">
    <w:name w:val="ConsNormal"/>
    <w:qFormat/>
    <w:rsid w:val="0001748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af0">
    <w:name w:val="Body Text Indent"/>
    <w:basedOn w:val="a"/>
    <w:link w:val="19"/>
    <w:rsid w:val="0001748E"/>
    <w:pPr>
      <w:spacing w:after="120"/>
      <w:ind w:left="283"/>
    </w:pPr>
  </w:style>
  <w:style w:type="character" w:customStyle="1" w:styleId="19">
    <w:name w:val="Основной текст с отступом Знак1"/>
    <w:basedOn w:val="a1"/>
    <w:link w:val="af0"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f1">
    <w:name w:val="Нормальный (таблица)"/>
    <w:basedOn w:val="a"/>
    <w:qFormat/>
    <w:rsid w:val="0001748E"/>
  </w:style>
  <w:style w:type="paragraph" w:customStyle="1" w:styleId="af2">
    <w:name w:val="Прижатый влево"/>
    <w:basedOn w:val="a"/>
    <w:qFormat/>
    <w:rsid w:val="0001748E"/>
  </w:style>
  <w:style w:type="paragraph" w:customStyle="1" w:styleId="1a">
    <w:name w:val="обычный_1 Знак Знак Знак Знак Знак Знак Знак Знак Знак"/>
    <w:basedOn w:val="a"/>
    <w:qFormat/>
    <w:rsid w:val="0001748E"/>
  </w:style>
  <w:style w:type="paragraph" w:customStyle="1" w:styleId="af3">
    <w:name w:val="обычный_"/>
    <w:basedOn w:val="a"/>
    <w:qFormat/>
    <w:rsid w:val="0001748E"/>
  </w:style>
  <w:style w:type="paragraph" w:customStyle="1" w:styleId="210">
    <w:name w:val="Основной текст с отступом 21"/>
    <w:basedOn w:val="a"/>
    <w:qFormat/>
    <w:rsid w:val="0001748E"/>
  </w:style>
  <w:style w:type="paragraph" w:customStyle="1" w:styleId="211">
    <w:name w:val="Основной текст 21"/>
    <w:basedOn w:val="a"/>
    <w:qFormat/>
    <w:rsid w:val="0001748E"/>
  </w:style>
  <w:style w:type="paragraph" w:styleId="af4">
    <w:name w:val="footer"/>
    <w:basedOn w:val="a"/>
    <w:link w:val="1b"/>
    <w:rsid w:val="0001748E"/>
    <w:pPr>
      <w:suppressLineNumbers/>
      <w:tabs>
        <w:tab w:val="center" w:pos="4677"/>
        <w:tab w:val="right" w:pos="9355"/>
      </w:tabs>
    </w:pPr>
  </w:style>
  <w:style w:type="character" w:customStyle="1" w:styleId="1b">
    <w:name w:val="Нижний колонтитул Знак1"/>
    <w:basedOn w:val="a1"/>
    <w:link w:val="af4"/>
    <w:rsid w:val="0001748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c">
    <w:name w:val="Знак Знак1 Знак Знак"/>
    <w:basedOn w:val="a"/>
    <w:qFormat/>
    <w:rsid w:val="0001748E"/>
  </w:style>
  <w:style w:type="paragraph" w:customStyle="1" w:styleId="1d">
    <w:name w:val="Знак Знак1"/>
    <w:basedOn w:val="a"/>
    <w:qFormat/>
    <w:rsid w:val="0001748E"/>
  </w:style>
  <w:style w:type="paragraph" w:customStyle="1" w:styleId="af5">
    <w:name w:val="Содержимое врезки"/>
    <w:basedOn w:val="a0"/>
    <w:qFormat/>
    <w:rsid w:val="0001748E"/>
  </w:style>
  <w:style w:type="table" w:styleId="af6">
    <w:name w:val="Table Grid"/>
    <w:basedOn w:val="a2"/>
    <w:rsid w:val="0001748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 Знак"/>
    <w:basedOn w:val="a"/>
    <w:qFormat/>
    <w:rsid w:val="0001748E"/>
    <w:pPr>
      <w:widowControl w:val="0"/>
      <w:autoSpaceDE w:val="0"/>
      <w:autoSpaceDN w:val="0"/>
      <w:spacing w:after="160" w:line="240" w:lineRule="exact"/>
    </w:pPr>
    <w:rPr>
      <w:rFonts w:ascii="Arial" w:eastAsia="Arial Unicode MS" w:hAnsi="Arial" w:cs="Arial"/>
      <w:b/>
      <w:bCs/>
      <w:color w:val="000000"/>
      <w:kern w:val="0"/>
      <w:sz w:val="20"/>
      <w:szCs w:val="20"/>
      <w:lang w:val="en-US" w:eastAsia="de-DE" w:bidi="en-US"/>
    </w:rPr>
  </w:style>
  <w:style w:type="paragraph" w:customStyle="1" w:styleId="31">
    <w:name w:val="Основной текст 31"/>
    <w:basedOn w:val="a"/>
    <w:qFormat/>
    <w:rsid w:val="0001748E"/>
    <w:pPr>
      <w:widowControl w:val="0"/>
      <w:autoSpaceDE w:val="0"/>
      <w:spacing w:after="120"/>
    </w:pPr>
    <w:rPr>
      <w:kern w:val="0"/>
      <w:sz w:val="16"/>
      <w:szCs w:val="16"/>
    </w:rPr>
  </w:style>
  <w:style w:type="paragraph" w:styleId="af8">
    <w:name w:val="Balloon Text"/>
    <w:basedOn w:val="a"/>
    <w:link w:val="1e"/>
    <w:qFormat/>
    <w:rsid w:val="0001748E"/>
    <w:rPr>
      <w:rFonts w:ascii="Segoe UI" w:hAnsi="Segoe UI" w:cs="Segoe UI"/>
      <w:sz w:val="18"/>
      <w:szCs w:val="18"/>
    </w:rPr>
  </w:style>
  <w:style w:type="character" w:customStyle="1" w:styleId="1e">
    <w:name w:val="Текст выноски Знак1"/>
    <w:basedOn w:val="a1"/>
    <w:link w:val="af8"/>
    <w:qFormat/>
    <w:rsid w:val="0001748E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customStyle="1" w:styleId="cef1edeee2edeee9f2e5eaf1f2">
    <w:name w:val="Оceсf1нedоeeвe2нedоeeйe9 тf2еe5кeaсf1тf2"/>
    <w:basedOn w:val="a"/>
    <w:rsid w:val="0001748E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Liberation Serif" w:cs="Calibri"/>
      <w:color w:val="000000"/>
      <w:sz w:val="28"/>
      <w:szCs w:val="28"/>
      <w:lang w:eastAsia="ru-RU"/>
    </w:rPr>
  </w:style>
  <w:style w:type="character" w:customStyle="1" w:styleId="WW8Num1z0">
    <w:name w:val="WW8Num1z0"/>
    <w:qFormat/>
    <w:rsid w:val="00382B47"/>
  </w:style>
  <w:style w:type="character" w:customStyle="1" w:styleId="WW8Num1z1">
    <w:name w:val="WW8Num1z1"/>
    <w:qFormat/>
    <w:rsid w:val="00382B47"/>
  </w:style>
  <w:style w:type="character" w:customStyle="1" w:styleId="WW8Num1z2">
    <w:name w:val="WW8Num1z2"/>
    <w:qFormat/>
    <w:rsid w:val="00382B47"/>
  </w:style>
  <w:style w:type="character" w:customStyle="1" w:styleId="WW8Num1z3">
    <w:name w:val="WW8Num1z3"/>
    <w:qFormat/>
    <w:rsid w:val="00382B47"/>
  </w:style>
  <w:style w:type="character" w:customStyle="1" w:styleId="WW8Num1z4">
    <w:name w:val="WW8Num1z4"/>
    <w:qFormat/>
    <w:rsid w:val="00382B47"/>
  </w:style>
  <w:style w:type="character" w:customStyle="1" w:styleId="WW8Num1z5">
    <w:name w:val="WW8Num1z5"/>
    <w:qFormat/>
    <w:rsid w:val="00382B47"/>
  </w:style>
  <w:style w:type="character" w:customStyle="1" w:styleId="WW8Num1z6">
    <w:name w:val="WW8Num1z6"/>
    <w:qFormat/>
    <w:rsid w:val="00382B47"/>
  </w:style>
  <w:style w:type="character" w:customStyle="1" w:styleId="WW8Num1z7">
    <w:name w:val="WW8Num1z7"/>
    <w:qFormat/>
    <w:rsid w:val="00382B47"/>
  </w:style>
  <w:style w:type="character" w:customStyle="1" w:styleId="WW8Num1z8">
    <w:name w:val="WW8Num1z8"/>
    <w:qFormat/>
    <w:rsid w:val="00382B47"/>
  </w:style>
  <w:style w:type="character" w:customStyle="1" w:styleId="WW8Num2z0">
    <w:name w:val="WW8Num2z0"/>
    <w:rsid w:val="00382B47"/>
  </w:style>
  <w:style w:type="character" w:customStyle="1" w:styleId="WW8Num2z1">
    <w:name w:val="WW8Num2z1"/>
    <w:rsid w:val="00382B47"/>
  </w:style>
  <w:style w:type="character" w:customStyle="1" w:styleId="WW8Num2z2">
    <w:name w:val="WW8Num2z2"/>
    <w:rsid w:val="00382B47"/>
  </w:style>
  <w:style w:type="character" w:customStyle="1" w:styleId="WW8Num2z3">
    <w:name w:val="WW8Num2z3"/>
    <w:rsid w:val="00382B47"/>
  </w:style>
  <w:style w:type="character" w:customStyle="1" w:styleId="WW8Num2z4">
    <w:name w:val="WW8Num2z4"/>
    <w:rsid w:val="00382B47"/>
  </w:style>
  <w:style w:type="character" w:customStyle="1" w:styleId="WW8Num2z5">
    <w:name w:val="WW8Num2z5"/>
    <w:rsid w:val="00382B47"/>
  </w:style>
  <w:style w:type="character" w:customStyle="1" w:styleId="WW8Num2z6">
    <w:name w:val="WW8Num2z6"/>
    <w:rsid w:val="00382B47"/>
  </w:style>
  <w:style w:type="character" w:customStyle="1" w:styleId="WW8Num2z7">
    <w:name w:val="WW8Num2z7"/>
    <w:rsid w:val="00382B47"/>
  </w:style>
  <w:style w:type="character" w:customStyle="1" w:styleId="WW8Num2z8">
    <w:name w:val="WW8Num2z8"/>
    <w:rsid w:val="00382B47"/>
  </w:style>
  <w:style w:type="character" w:customStyle="1" w:styleId="Absatz-Standardschriftart">
    <w:name w:val="Absatz-Standardschriftart"/>
    <w:rsid w:val="00382B47"/>
  </w:style>
  <w:style w:type="character" w:customStyle="1" w:styleId="WW-Absatz-Standardschriftart">
    <w:name w:val="WW-Absatz-Standardschriftart"/>
    <w:rsid w:val="00382B47"/>
  </w:style>
  <w:style w:type="character" w:customStyle="1" w:styleId="WW-Absatz-Standardschriftart1">
    <w:name w:val="WW-Absatz-Standardschriftart1"/>
    <w:rsid w:val="00382B47"/>
  </w:style>
  <w:style w:type="character" w:customStyle="1" w:styleId="WW-Absatz-Standardschriftart11">
    <w:name w:val="WW-Absatz-Standardschriftart11"/>
    <w:rsid w:val="00382B47"/>
  </w:style>
  <w:style w:type="character" w:customStyle="1" w:styleId="WW-Absatz-Standardschriftart111">
    <w:name w:val="WW-Absatz-Standardschriftart111"/>
    <w:rsid w:val="00382B47"/>
  </w:style>
  <w:style w:type="character" w:customStyle="1" w:styleId="WW-Absatz-Standardschriftart1111">
    <w:name w:val="WW-Absatz-Standardschriftart1111"/>
    <w:rsid w:val="00382B47"/>
  </w:style>
  <w:style w:type="character" w:customStyle="1" w:styleId="WW-Absatz-Standardschriftart11111">
    <w:name w:val="WW-Absatz-Standardschriftart11111"/>
    <w:rsid w:val="00382B47"/>
  </w:style>
  <w:style w:type="character" w:customStyle="1" w:styleId="WW-Absatz-Standardschriftart111111">
    <w:name w:val="WW-Absatz-Standardschriftart111111"/>
    <w:rsid w:val="00382B47"/>
  </w:style>
  <w:style w:type="character" w:customStyle="1" w:styleId="WW-Absatz-Standardschriftart1111111">
    <w:name w:val="WW-Absatz-Standardschriftart1111111"/>
    <w:rsid w:val="00382B47"/>
  </w:style>
  <w:style w:type="character" w:customStyle="1" w:styleId="WW-Absatz-Standardschriftart11111111">
    <w:name w:val="WW-Absatz-Standardschriftart11111111"/>
    <w:rsid w:val="00382B47"/>
  </w:style>
  <w:style w:type="character" w:customStyle="1" w:styleId="WW-Absatz-Standardschriftart111111111">
    <w:name w:val="WW-Absatz-Standardschriftart111111111"/>
    <w:rsid w:val="00382B47"/>
  </w:style>
  <w:style w:type="character" w:customStyle="1" w:styleId="WW-Absatz-Standardschriftart1111111111">
    <w:name w:val="WW-Absatz-Standardschriftart1111111111"/>
    <w:rsid w:val="00382B47"/>
  </w:style>
  <w:style w:type="character" w:customStyle="1" w:styleId="WW-Absatz-Standardschriftart11111111111">
    <w:name w:val="WW-Absatz-Standardschriftart11111111111"/>
    <w:rsid w:val="00382B47"/>
  </w:style>
  <w:style w:type="character" w:customStyle="1" w:styleId="WW-Absatz-Standardschriftart111111111111">
    <w:name w:val="WW-Absatz-Standardschriftart111111111111"/>
    <w:rsid w:val="00382B47"/>
  </w:style>
  <w:style w:type="character" w:customStyle="1" w:styleId="WW-Absatz-Standardschriftart1111111111111">
    <w:name w:val="WW-Absatz-Standardschriftart1111111111111"/>
    <w:rsid w:val="00382B47"/>
  </w:style>
  <w:style w:type="character" w:customStyle="1" w:styleId="WW-Absatz-Standardschriftart11111111111111">
    <w:name w:val="WW-Absatz-Standardschriftart11111111111111"/>
    <w:rsid w:val="00382B47"/>
  </w:style>
  <w:style w:type="character" w:customStyle="1" w:styleId="WW-Absatz-Standardschriftart111111111111111">
    <w:name w:val="WW-Absatz-Standardschriftart111111111111111"/>
    <w:rsid w:val="00382B47"/>
  </w:style>
  <w:style w:type="character" w:customStyle="1" w:styleId="WW-Absatz-Standardschriftart1111111111111111">
    <w:name w:val="WW-Absatz-Standardschriftart1111111111111111"/>
    <w:rsid w:val="00382B47"/>
  </w:style>
  <w:style w:type="character" w:customStyle="1" w:styleId="WW-Absatz-Standardschriftart11111111111111111">
    <w:name w:val="WW-Absatz-Standardschriftart11111111111111111"/>
    <w:rsid w:val="00382B47"/>
  </w:style>
  <w:style w:type="character" w:customStyle="1" w:styleId="WW-Absatz-Standardschriftart111111111111111111">
    <w:name w:val="WW-Absatz-Standardschriftart111111111111111111"/>
    <w:rsid w:val="00382B47"/>
  </w:style>
  <w:style w:type="character" w:customStyle="1" w:styleId="WW-Absatz-Standardschriftart1111111111111111111">
    <w:name w:val="WW-Absatz-Standardschriftart1111111111111111111"/>
    <w:rsid w:val="00382B47"/>
  </w:style>
  <w:style w:type="character" w:customStyle="1" w:styleId="WW-Absatz-Standardschriftart11111111111111111111">
    <w:name w:val="WW-Absatz-Standardschriftart11111111111111111111"/>
    <w:rsid w:val="00382B47"/>
  </w:style>
  <w:style w:type="character" w:customStyle="1" w:styleId="WW-Absatz-Standardschriftart111111111111111111111">
    <w:name w:val="WW-Absatz-Standardschriftart111111111111111111111"/>
    <w:rsid w:val="00382B47"/>
  </w:style>
  <w:style w:type="character" w:customStyle="1" w:styleId="WW-Absatz-Standardschriftart1111111111111111111111">
    <w:name w:val="WW-Absatz-Standardschriftart1111111111111111111111"/>
    <w:rsid w:val="00382B47"/>
  </w:style>
  <w:style w:type="character" w:customStyle="1" w:styleId="WW-Absatz-Standardschriftart11111111111111111111111">
    <w:name w:val="WW-Absatz-Standardschriftart11111111111111111111111"/>
    <w:rsid w:val="00382B47"/>
  </w:style>
  <w:style w:type="character" w:customStyle="1" w:styleId="WW-Absatz-Standardschriftart111111111111111111111111">
    <w:name w:val="WW-Absatz-Standardschriftart111111111111111111111111"/>
    <w:rsid w:val="00382B47"/>
  </w:style>
  <w:style w:type="character" w:customStyle="1" w:styleId="WW-Absatz-Standardschriftart1111111111111111111111111">
    <w:name w:val="WW-Absatz-Standardschriftart1111111111111111111111111"/>
    <w:rsid w:val="00382B47"/>
  </w:style>
  <w:style w:type="character" w:customStyle="1" w:styleId="WW-Absatz-Standardschriftart11111111111111111111111111">
    <w:name w:val="WW-Absatz-Standardschriftart11111111111111111111111111"/>
    <w:rsid w:val="00382B47"/>
  </w:style>
  <w:style w:type="character" w:customStyle="1" w:styleId="WW-Absatz-Standardschriftart111111111111111111111111111">
    <w:name w:val="WW-Absatz-Standardschriftart111111111111111111111111111"/>
    <w:rsid w:val="00382B47"/>
  </w:style>
  <w:style w:type="character" w:customStyle="1" w:styleId="WW-Absatz-Standardschriftart1111111111111111111111111111">
    <w:name w:val="WW-Absatz-Standardschriftart1111111111111111111111111111"/>
    <w:rsid w:val="00382B47"/>
  </w:style>
  <w:style w:type="character" w:customStyle="1" w:styleId="WW-Absatz-Standardschriftart11111111111111111111111111111">
    <w:name w:val="WW-Absatz-Standardschriftart11111111111111111111111111111"/>
    <w:rsid w:val="00382B47"/>
  </w:style>
  <w:style w:type="character" w:customStyle="1" w:styleId="WW-Absatz-Standardschriftart111111111111111111111111111111">
    <w:name w:val="WW-Absatz-Standardschriftart111111111111111111111111111111"/>
    <w:rsid w:val="00382B47"/>
  </w:style>
  <w:style w:type="character" w:customStyle="1" w:styleId="WW-Absatz-Standardschriftart1111111111111111111111111111111">
    <w:name w:val="WW-Absatz-Standardschriftart1111111111111111111111111111111"/>
    <w:rsid w:val="00382B47"/>
  </w:style>
  <w:style w:type="character" w:customStyle="1" w:styleId="WW-Absatz-Standardschriftart11111111111111111111111111111111">
    <w:name w:val="WW-Absatz-Standardschriftart11111111111111111111111111111111"/>
    <w:rsid w:val="00382B47"/>
  </w:style>
  <w:style w:type="character" w:customStyle="1" w:styleId="WW-Absatz-Standardschriftart111111111111111111111111111111111">
    <w:name w:val="WW-Absatz-Standardschriftart111111111111111111111111111111111"/>
    <w:rsid w:val="00382B47"/>
  </w:style>
  <w:style w:type="character" w:customStyle="1" w:styleId="WW-Absatz-Standardschriftart1111111111111111111111111111111111">
    <w:name w:val="WW-Absatz-Standardschriftart1111111111111111111111111111111111"/>
    <w:rsid w:val="00382B47"/>
  </w:style>
  <w:style w:type="character" w:customStyle="1" w:styleId="WW-Absatz-Standardschriftart11111111111111111111111111111111111">
    <w:name w:val="WW-Absatz-Standardschriftart11111111111111111111111111111111111"/>
    <w:rsid w:val="00382B47"/>
  </w:style>
  <w:style w:type="character" w:customStyle="1" w:styleId="WW-Absatz-Standardschriftart111111111111111111111111111111111111">
    <w:name w:val="WW-Absatz-Standardschriftart111111111111111111111111111111111111"/>
    <w:rsid w:val="00382B47"/>
  </w:style>
  <w:style w:type="character" w:customStyle="1" w:styleId="WW-Absatz-Standardschriftart1111111111111111111111111111111111111">
    <w:name w:val="WW-Absatz-Standardschriftart1111111111111111111111111111111111111"/>
    <w:rsid w:val="00382B47"/>
  </w:style>
  <w:style w:type="character" w:customStyle="1" w:styleId="RTFNum21">
    <w:name w:val="RTF_Num 2 1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2">
    <w:name w:val="RTF_Num 2 2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3">
    <w:name w:val="RTF_Num 2 3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4">
    <w:name w:val="RTF_Num 2 4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5">
    <w:name w:val="RTF_Num 2 5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6">
    <w:name w:val="RTF_Num 2 6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7">
    <w:name w:val="RTF_Num 2 7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8">
    <w:name w:val="RTF_Num 2 8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RTFNum29">
    <w:name w:val="RTF_Num 2 9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23">
    <w:name w:val="Основной шрифт абзаца2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5">
    <w:name w:val="Знак Знак5"/>
    <w:rsid w:val="00382B47"/>
    <w:rPr>
      <w:rFonts w:ascii="Times New Roman" w:eastAsia="Times New Roman" w:hAnsi="Times New Roman" w:cs="Times New Roman"/>
      <w:color w:val="auto"/>
      <w:sz w:val="28"/>
      <w:szCs w:val="28"/>
      <w:lang w:val="x-none" w:eastAsia="x-none"/>
    </w:rPr>
  </w:style>
  <w:style w:type="character" w:customStyle="1" w:styleId="WW-DefaultParagraphFont">
    <w:name w:val="WW-Default Paragraph Font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24">
    <w:name w:val="Номер страницы2"/>
    <w:basedOn w:val="WW-DefaultParagraphFont"/>
    <w:rsid w:val="00382B47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BulletSymbols">
    <w:name w:val="Bullet Symbols"/>
    <w:rsid w:val="00382B47"/>
    <w:rPr>
      <w:rFonts w:ascii="StarSymbol" w:eastAsia="StarSymbol" w:hAnsi="StarSymbol" w:cs="StarSymbol"/>
      <w:color w:val="auto"/>
      <w:sz w:val="18"/>
      <w:szCs w:val="18"/>
      <w:lang w:val="ru-RU" w:eastAsia="ru-RU"/>
    </w:rPr>
  </w:style>
  <w:style w:type="character" w:customStyle="1" w:styleId="af9">
    <w:name w:val="Символ нумерации"/>
    <w:rsid w:val="00382B47"/>
  </w:style>
  <w:style w:type="character" w:customStyle="1" w:styleId="afa">
    <w:name w:val="Маркеры списка"/>
    <w:rsid w:val="00382B47"/>
    <w:rPr>
      <w:rFonts w:ascii="StarSymbol" w:eastAsia="StarSymbol" w:hAnsi="StarSymbol" w:cs="StarSymbol"/>
      <w:sz w:val="18"/>
      <w:szCs w:val="18"/>
    </w:rPr>
  </w:style>
  <w:style w:type="character" w:customStyle="1" w:styleId="25">
    <w:name w:val="Основной текст (2)_"/>
    <w:basedOn w:val="11"/>
    <w:qFormat/>
    <w:rsid w:val="00382B47"/>
    <w:rPr>
      <w:sz w:val="26"/>
      <w:szCs w:val="26"/>
      <w:lang w:bidi="ar-SA"/>
    </w:rPr>
  </w:style>
  <w:style w:type="character" w:customStyle="1" w:styleId="gogofoundword">
    <w:name w:val="gogofoundword"/>
    <w:basedOn w:val="11"/>
    <w:rsid w:val="00382B47"/>
  </w:style>
  <w:style w:type="paragraph" w:customStyle="1" w:styleId="1f">
    <w:name w:val="Заголовок1"/>
    <w:basedOn w:val="a"/>
    <w:next w:val="a0"/>
    <w:rsid w:val="00382B47"/>
    <w:pPr>
      <w:keepNext/>
      <w:widowControl w:val="0"/>
      <w:spacing w:before="240" w:after="120"/>
      <w:jc w:val="both"/>
    </w:pPr>
    <w:rPr>
      <w:rFonts w:ascii="Arial" w:eastAsia="MS Mincho" w:hAnsi="Arial" w:cs="Tahoma"/>
      <w:kern w:val="0"/>
      <w:sz w:val="28"/>
      <w:szCs w:val="28"/>
      <w:lang w:eastAsia="en-US"/>
    </w:rPr>
  </w:style>
  <w:style w:type="paragraph" w:styleId="afb">
    <w:name w:val="caption"/>
    <w:basedOn w:val="a"/>
    <w:qFormat/>
    <w:rsid w:val="00382B47"/>
    <w:pPr>
      <w:widowControl w:val="0"/>
      <w:suppressLineNumbers/>
      <w:spacing w:before="120" w:after="120"/>
      <w:jc w:val="both"/>
    </w:pPr>
    <w:rPr>
      <w:rFonts w:ascii="Calibri" w:eastAsia="Calibri" w:hAnsi="Calibri" w:cs="Tahoma"/>
      <w:i/>
      <w:iCs/>
      <w:kern w:val="0"/>
      <w:lang w:eastAsia="en-US"/>
    </w:rPr>
  </w:style>
  <w:style w:type="paragraph" w:customStyle="1" w:styleId="26">
    <w:name w:val="Указатель2"/>
    <w:basedOn w:val="a"/>
    <w:rsid w:val="00382B47"/>
    <w:pPr>
      <w:widowControl w:val="0"/>
      <w:suppressLineNumbers/>
      <w:jc w:val="both"/>
    </w:pPr>
    <w:rPr>
      <w:rFonts w:ascii="Calibri" w:eastAsia="Calibri" w:hAnsi="Calibri" w:cs="Tahoma"/>
      <w:kern w:val="0"/>
      <w:sz w:val="22"/>
      <w:szCs w:val="22"/>
      <w:lang w:eastAsia="en-US"/>
    </w:rPr>
  </w:style>
  <w:style w:type="paragraph" w:customStyle="1" w:styleId="WW-">
    <w:name w:val="WW-Заголовок"/>
    <w:basedOn w:val="a"/>
    <w:next w:val="a0"/>
    <w:rsid w:val="00382B47"/>
    <w:pPr>
      <w:keepNext/>
      <w:widowControl w:val="0"/>
      <w:spacing w:before="240" w:after="120"/>
    </w:pPr>
    <w:rPr>
      <w:rFonts w:ascii="Arial" w:eastAsia="Lucida Sans Unicode" w:hAnsi="Arial" w:cs="Tahoma"/>
      <w:kern w:val="0"/>
      <w:sz w:val="28"/>
      <w:szCs w:val="28"/>
    </w:rPr>
  </w:style>
  <w:style w:type="paragraph" w:styleId="afc">
    <w:name w:val="Subtitle"/>
    <w:basedOn w:val="1f"/>
    <w:next w:val="a0"/>
    <w:link w:val="afd"/>
    <w:qFormat/>
    <w:rsid w:val="00382B47"/>
    <w:pPr>
      <w:jc w:val="center"/>
    </w:pPr>
    <w:rPr>
      <w:i/>
      <w:iCs/>
    </w:rPr>
  </w:style>
  <w:style w:type="character" w:customStyle="1" w:styleId="afd">
    <w:name w:val="Подзаголовок Знак"/>
    <w:basedOn w:val="a1"/>
    <w:link w:val="afc"/>
    <w:rsid w:val="00382B47"/>
    <w:rPr>
      <w:rFonts w:ascii="Arial" w:eastAsia="MS Mincho" w:hAnsi="Arial" w:cs="Tahoma"/>
      <w:i/>
      <w:iCs/>
      <w:sz w:val="28"/>
      <w:szCs w:val="28"/>
    </w:rPr>
  </w:style>
  <w:style w:type="paragraph" w:customStyle="1" w:styleId="1f0">
    <w:name w:val="Название объекта1"/>
    <w:basedOn w:val="a"/>
    <w:rsid w:val="00382B47"/>
    <w:pPr>
      <w:widowControl w:val="0"/>
      <w:spacing w:before="120" w:after="120"/>
      <w:jc w:val="both"/>
    </w:pPr>
    <w:rPr>
      <w:rFonts w:ascii="Calibri" w:eastAsia="Calibri" w:hAnsi="Calibri" w:cs="Tahoma"/>
      <w:i/>
      <w:iCs/>
      <w:kern w:val="0"/>
      <w:lang w:eastAsia="en-US"/>
    </w:rPr>
  </w:style>
  <w:style w:type="paragraph" w:customStyle="1" w:styleId="Index">
    <w:name w:val="Index"/>
    <w:basedOn w:val="a"/>
    <w:rsid w:val="00382B47"/>
    <w:pPr>
      <w:widowControl w:val="0"/>
      <w:jc w:val="both"/>
    </w:pPr>
    <w:rPr>
      <w:rFonts w:ascii="Calibri" w:eastAsia="Calibri" w:hAnsi="Calibri" w:cs="Tahoma"/>
      <w:kern w:val="0"/>
      <w:sz w:val="22"/>
      <w:szCs w:val="22"/>
      <w:lang w:eastAsia="en-US"/>
    </w:rPr>
  </w:style>
  <w:style w:type="paragraph" w:customStyle="1" w:styleId="110">
    <w:name w:val="Заголовок 11"/>
    <w:basedOn w:val="a"/>
    <w:next w:val="a"/>
    <w:rsid w:val="00382B47"/>
    <w:pPr>
      <w:keepNext/>
      <w:widowControl w:val="0"/>
      <w:tabs>
        <w:tab w:val="num" w:pos="432"/>
      </w:tabs>
      <w:spacing w:line="348" w:lineRule="auto"/>
      <w:ind w:left="432" w:hanging="432"/>
      <w:jc w:val="both"/>
    </w:pPr>
    <w:rPr>
      <w:kern w:val="0"/>
      <w:sz w:val="28"/>
      <w:szCs w:val="28"/>
      <w:lang w:eastAsia="ru-RU"/>
    </w:rPr>
  </w:style>
  <w:style w:type="paragraph" w:customStyle="1" w:styleId="212">
    <w:name w:val="Заголовок 21"/>
    <w:basedOn w:val="a"/>
    <w:next w:val="a0"/>
    <w:rsid w:val="00382B47"/>
    <w:pPr>
      <w:keepNext/>
      <w:widowControl w:val="0"/>
      <w:tabs>
        <w:tab w:val="num" w:pos="432"/>
        <w:tab w:val="left" w:pos="576"/>
      </w:tabs>
      <w:spacing w:before="240" w:after="60"/>
      <w:ind w:left="432" w:hanging="432"/>
    </w:pPr>
    <w:rPr>
      <w:rFonts w:ascii="Arial" w:eastAsia="Arial" w:hAnsi="Arial" w:cs="Arial"/>
      <w:b/>
      <w:bCs/>
      <w:i/>
      <w:iCs/>
      <w:kern w:val="0"/>
      <w:sz w:val="28"/>
      <w:szCs w:val="28"/>
    </w:rPr>
  </w:style>
  <w:style w:type="paragraph" w:customStyle="1" w:styleId="310">
    <w:name w:val="Заголовок 31"/>
    <w:basedOn w:val="a"/>
    <w:next w:val="a0"/>
    <w:rsid w:val="00382B47"/>
    <w:pPr>
      <w:keepNext/>
      <w:widowControl w:val="0"/>
      <w:tabs>
        <w:tab w:val="num" w:pos="432"/>
        <w:tab w:val="left" w:pos="720"/>
      </w:tabs>
      <w:ind w:left="432" w:hanging="432"/>
      <w:jc w:val="center"/>
    </w:pPr>
    <w:rPr>
      <w:b/>
      <w:bCs/>
      <w:kern w:val="0"/>
      <w:sz w:val="28"/>
      <w:szCs w:val="28"/>
    </w:rPr>
  </w:style>
  <w:style w:type="paragraph" w:customStyle="1" w:styleId="41">
    <w:name w:val="Заголовок 41"/>
    <w:basedOn w:val="a"/>
    <w:next w:val="a0"/>
    <w:rsid w:val="00382B47"/>
    <w:pPr>
      <w:keepNext/>
      <w:widowControl w:val="0"/>
      <w:tabs>
        <w:tab w:val="num" w:pos="432"/>
        <w:tab w:val="left" w:pos="864"/>
      </w:tabs>
      <w:ind w:left="432" w:hanging="432"/>
      <w:jc w:val="both"/>
    </w:pPr>
    <w:rPr>
      <w:kern w:val="0"/>
      <w:sz w:val="28"/>
      <w:szCs w:val="28"/>
    </w:rPr>
  </w:style>
  <w:style w:type="paragraph" w:customStyle="1" w:styleId="1f1">
    <w:name w:val="Верхний колонтитул1"/>
    <w:basedOn w:val="a"/>
    <w:rsid w:val="00382B47"/>
    <w:pPr>
      <w:widowControl w:val="0"/>
      <w:tabs>
        <w:tab w:val="center" w:pos="4677"/>
        <w:tab w:val="right" w:pos="9355"/>
      </w:tabs>
    </w:pPr>
    <w:rPr>
      <w:kern w:val="0"/>
    </w:rPr>
  </w:style>
  <w:style w:type="paragraph" w:customStyle="1" w:styleId="27">
    <w:name w:val="Текст2"/>
    <w:basedOn w:val="a"/>
    <w:qFormat/>
    <w:rsid w:val="00382B47"/>
    <w:pPr>
      <w:widowControl w:val="0"/>
    </w:pPr>
    <w:rPr>
      <w:kern w:val="0"/>
    </w:rPr>
  </w:style>
  <w:style w:type="paragraph" w:customStyle="1" w:styleId="28">
    <w:name w:val="Текст выноски2"/>
    <w:basedOn w:val="a"/>
    <w:rsid w:val="00382B47"/>
    <w:pPr>
      <w:widowControl w:val="0"/>
    </w:pPr>
    <w:rPr>
      <w:kern w:val="0"/>
    </w:rPr>
  </w:style>
  <w:style w:type="paragraph" w:customStyle="1" w:styleId="220">
    <w:name w:val="Основной текст с отступом 22"/>
    <w:basedOn w:val="a"/>
    <w:rsid w:val="00382B47"/>
    <w:pPr>
      <w:widowControl w:val="0"/>
    </w:pPr>
    <w:rPr>
      <w:kern w:val="0"/>
    </w:rPr>
  </w:style>
  <w:style w:type="paragraph" w:customStyle="1" w:styleId="221">
    <w:name w:val="Основной текст 22"/>
    <w:basedOn w:val="a"/>
    <w:rsid w:val="00382B47"/>
    <w:pPr>
      <w:widowControl w:val="0"/>
    </w:pPr>
    <w:rPr>
      <w:kern w:val="0"/>
    </w:rPr>
  </w:style>
  <w:style w:type="paragraph" w:customStyle="1" w:styleId="1f2">
    <w:name w:val="Нижний колонтитул1"/>
    <w:basedOn w:val="a"/>
    <w:rsid w:val="00382B47"/>
    <w:pPr>
      <w:widowControl w:val="0"/>
      <w:tabs>
        <w:tab w:val="center" w:pos="4677"/>
        <w:tab w:val="right" w:pos="9355"/>
      </w:tabs>
    </w:pPr>
    <w:rPr>
      <w:kern w:val="0"/>
    </w:rPr>
  </w:style>
  <w:style w:type="paragraph" w:customStyle="1" w:styleId="afe">
    <w:name w:val="Ñîäåðæèìîå âðåçêè"/>
    <w:basedOn w:val="a0"/>
    <w:rsid w:val="00382B47"/>
    <w:pPr>
      <w:widowControl w:val="0"/>
    </w:pPr>
    <w:rPr>
      <w:kern w:val="0"/>
    </w:rPr>
  </w:style>
  <w:style w:type="paragraph" w:customStyle="1" w:styleId="TableContents">
    <w:name w:val="Table Contents"/>
    <w:basedOn w:val="a"/>
    <w:rsid w:val="00382B47"/>
    <w:pPr>
      <w:widowControl w:val="0"/>
      <w:jc w:val="both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TableHeading">
    <w:name w:val="Table Heading"/>
    <w:basedOn w:val="TableContents"/>
    <w:rsid w:val="00382B47"/>
    <w:pPr>
      <w:jc w:val="center"/>
    </w:pPr>
    <w:rPr>
      <w:b/>
      <w:bCs/>
    </w:rPr>
  </w:style>
  <w:style w:type="paragraph" w:customStyle="1" w:styleId="aff">
    <w:name w:val="Содержимое таблицы"/>
    <w:basedOn w:val="a"/>
    <w:qFormat/>
    <w:rsid w:val="00382B47"/>
    <w:pPr>
      <w:widowControl w:val="0"/>
      <w:suppressLineNumbers/>
      <w:jc w:val="both"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aff0">
    <w:name w:val="Заголовок таблицы"/>
    <w:basedOn w:val="aff"/>
    <w:qFormat/>
    <w:rsid w:val="00382B47"/>
    <w:pPr>
      <w:jc w:val="center"/>
    </w:pPr>
    <w:rPr>
      <w:b/>
      <w:bCs/>
    </w:rPr>
  </w:style>
  <w:style w:type="paragraph" w:styleId="aff1">
    <w:name w:val="No Spacing"/>
    <w:qFormat/>
    <w:rsid w:val="00382B47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213">
    <w:name w:val="Основной текст (2)1"/>
    <w:basedOn w:val="a"/>
    <w:qFormat/>
    <w:rsid w:val="00382B47"/>
    <w:pPr>
      <w:widowControl w:val="0"/>
      <w:shd w:val="clear" w:color="auto" w:fill="FFFFFF"/>
      <w:spacing w:before="420" w:after="60" w:line="240" w:lineRule="atLeast"/>
      <w:jc w:val="both"/>
    </w:pPr>
    <w:rPr>
      <w:rFonts w:ascii="Calibri" w:eastAsia="Calibri" w:hAnsi="Calibri"/>
      <w:kern w:val="0"/>
      <w:sz w:val="26"/>
      <w:szCs w:val="26"/>
      <w:lang w:eastAsia="ru-RU"/>
    </w:rPr>
  </w:style>
  <w:style w:type="character" w:customStyle="1" w:styleId="WW8Num3z0">
    <w:name w:val="WW8Num3z0"/>
    <w:rsid w:val="003D7D32"/>
  </w:style>
  <w:style w:type="character" w:customStyle="1" w:styleId="WW8Num3z1">
    <w:name w:val="WW8Num3z1"/>
    <w:rsid w:val="003D7D32"/>
  </w:style>
  <w:style w:type="character" w:customStyle="1" w:styleId="WW8Num3z2">
    <w:name w:val="WW8Num3z2"/>
    <w:rsid w:val="003D7D32"/>
  </w:style>
  <w:style w:type="character" w:customStyle="1" w:styleId="WW8Num3z3">
    <w:name w:val="WW8Num3z3"/>
    <w:rsid w:val="003D7D32"/>
  </w:style>
  <w:style w:type="character" w:customStyle="1" w:styleId="WW8Num3z4">
    <w:name w:val="WW8Num3z4"/>
    <w:rsid w:val="003D7D32"/>
  </w:style>
  <w:style w:type="character" w:customStyle="1" w:styleId="WW8Num3z5">
    <w:name w:val="WW8Num3z5"/>
    <w:rsid w:val="003D7D32"/>
  </w:style>
  <w:style w:type="character" w:customStyle="1" w:styleId="WW8Num3z6">
    <w:name w:val="WW8Num3z6"/>
    <w:rsid w:val="003D7D32"/>
  </w:style>
  <w:style w:type="character" w:customStyle="1" w:styleId="WW8Num3z7">
    <w:name w:val="WW8Num3z7"/>
    <w:rsid w:val="003D7D32"/>
  </w:style>
  <w:style w:type="character" w:customStyle="1" w:styleId="WW8Num3z8">
    <w:name w:val="WW8Num3z8"/>
    <w:rsid w:val="003D7D32"/>
  </w:style>
  <w:style w:type="character" w:customStyle="1" w:styleId="32">
    <w:name w:val="Основной шрифт абзаца3"/>
    <w:rsid w:val="003D7D32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33">
    <w:name w:val="Номер страницы3"/>
    <w:basedOn w:val="WW-DefaultParagraphFont"/>
    <w:rsid w:val="003D7D32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29">
    <w:name w:val="Название объекта2"/>
    <w:basedOn w:val="a"/>
    <w:rsid w:val="003D7D32"/>
    <w:pPr>
      <w:widowControl w:val="0"/>
      <w:spacing w:before="120" w:after="120"/>
      <w:jc w:val="both"/>
    </w:pPr>
    <w:rPr>
      <w:rFonts w:ascii="Calibri" w:eastAsia="Calibri" w:hAnsi="Calibri" w:cs="Tahoma"/>
      <w:i/>
      <w:iCs/>
      <w:kern w:val="0"/>
      <w:lang w:eastAsia="en-US"/>
    </w:rPr>
  </w:style>
  <w:style w:type="paragraph" w:customStyle="1" w:styleId="120">
    <w:name w:val="Заголовок 12"/>
    <w:basedOn w:val="a"/>
    <w:next w:val="a"/>
    <w:rsid w:val="003D7D32"/>
    <w:pPr>
      <w:keepNext/>
      <w:widowControl w:val="0"/>
      <w:tabs>
        <w:tab w:val="num" w:pos="432"/>
      </w:tabs>
      <w:spacing w:line="348" w:lineRule="auto"/>
      <w:ind w:left="432" w:hanging="432"/>
      <w:jc w:val="both"/>
    </w:pPr>
    <w:rPr>
      <w:kern w:val="0"/>
      <w:sz w:val="28"/>
      <w:szCs w:val="28"/>
      <w:lang w:eastAsia="ru-RU"/>
    </w:rPr>
  </w:style>
  <w:style w:type="paragraph" w:customStyle="1" w:styleId="222">
    <w:name w:val="Заголовок 22"/>
    <w:basedOn w:val="a"/>
    <w:next w:val="a0"/>
    <w:rsid w:val="003D7D32"/>
    <w:pPr>
      <w:keepNext/>
      <w:widowControl w:val="0"/>
      <w:tabs>
        <w:tab w:val="num" w:pos="432"/>
        <w:tab w:val="left" w:pos="576"/>
      </w:tabs>
      <w:spacing w:before="240" w:after="60"/>
      <w:ind w:left="432" w:hanging="432"/>
    </w:pPr>
    <w:rPr>
      <w:rFonts w:ascii="Arial" w:eastAsia="Arial" w:hAnsi="Arial" w:cs="Arial"/>
      <w:b/>
      <w:bCs/>
      <w:i/>
      <w:iCs/>
      <w:kern w:val="0"/>
      <w:sz w:val="28"/>
      <w:szCs w:val="28"/>
    </w:rPr>
  </w:style>
  <w:style w:type="paragraph" w:customStyle="1" w:styleId="320">
    <w:name w:val="Заголовок 32"/>
    <w:basedOn w:val="a"/>
    <w:next w:val="a0"/>
    <w:rsid w:val="003D7D32"/>
    <w:pPr>
      <w:keepNext/>
      <w:widowControl w:val="0"/>
      <w:tabs>
        <w:tab w:val="num" w:pos="432"/>
        <w:tab w:val="left" w:pos="720"/>
      </w:tabs>
      <w:ind w:left="432" w:hanging="432"/>
      <w:jc w:val="center"/>
    </w:pPr>
    <w:rPr>
      <w:b/>
      <w:bCs/>
      <w:kern w:val="0"/>
      <w:sz w:val="28"/>
      <w:szCs w:val="28"/>
    </w:rPr>
  </w:style>
  <w:style w:type="paragraph" w:customStyle="1" w:styleId="42">
    <w:name w:val="Заголовок 42"/>
    <w:basedOn w:val="a"/>
    <w:next w:val="a0"/>
    <w:rsid w:val="003D7D32"/>
    <w:pPr>
      <w:keepNext/>
      <w:widowControl w:val="0"/>
      <w:tabs>
        <w:tab w:val="num" w:pos="432"/>
        <w:tab w:val="left" w:pos="864"/>
      </w:tabs>
      <w:ind w:left="432" w:hanging="432"/>
      <w:jc w:val="both"/>
    </w:pPr>
    <w:rPr>
      <w:kern w:val="0"/>
      <w:sz w:val="28"/>
      <w:szCs w:val="28"/>
    </w:rPr>
  </w:style>
  <w:style w:type="paragraph" w:customStyle="1" w:styleId="2a">
    <w:name w:val="Верхний колонтитул2"/>
    <w:basedOn w:val="a"/>
    <w:rsid w:val="003D7D32"/>
    <w:pPr>
      <w:widowControl w:val="0"/>
      <w:tabs>
        <w:tab w:val="center" w:pos="4677"/>
        <w:tab w:val="right" w:pos="9355"/>
      </w:tabs>
    </w:pPr>
    <w:rPr>
      <w:kern w:val="0"/>
    </w:rPr>
  </w:style>
  <w:style w:type="paragraph" w:customStyle="1" w:styleId="34">
    <w:name w:val="Текст3"/>
    <w:basedOn w:val="a"/>
    <w:qFormat/>
    <w:rsid w:val="003D7D32"/>
    <w:pPr>
      <w:widowControl w:val="0"/>
    </w:pPr>
    <w:rPr>
      <w:kern w:val="0"/>
    </w:rPr>
  </w:style>
  <w:style w:type="paragraph" w:customStyle="1" w:styleId="35">
    <w:name w:val="Текст выноски3"/>
    <w:basedOn w:val="a"/>
    <w:rsid w:val="003D7D32"/>
    <w:pPr>
      <w:widowControl w:val="0"/>
    </w:pPr>
    <w:rPr>
      <w:kern w:val="0"/>
    </w:rPr>
  </w:style>
  <w:style w:type="paragraph" w:customStyle="1" w:styleId="230">
    <w:name w:val="Основной текст с отступом 23"/>
    <w:basedOn w:val="a"/>
    <w:rsid w:val="003D7D32"/>
    <w:pPr>
      <w:widowControl w:val="0"/>
    </w:pPr>
    <w:rPr>
      <w:kern w:val="0"/>
    </w:rPr>
  </w:style>
  <w:style w:type="paragraph" w:customStyle="1" w:styleId="231">
    <w:name w:val="Основной текст 23"/>
    <w:basedOn w:val="a"/>
    <w:rsid w:val="003D7D32"/>
    <w:pPr>
      <w:widowControl w:val="0"/>
    </w:pPr>
    <w:rPr>
      <w:kern w:val="0"/>
    </w:rPr>
  </w:style>
  <w:style w:type="paragraph" w:customStyle="1" w:styleId="2b">
    <w:name w:val="Нижний колонтитул2"/>
    <w:basedOn w:val="a"/>
    <w:rsid w:val="003D7D32"/>
    <w:pPr>
      <w:widowControl w:val="0"/>
      <w:tabs>
        <w:tab w:val="center" w:pos="4677"/>
        <w:tab w:val="right" w:pos="9355"/>
      </w:tabs>
    </w:pPr>
    <w:rPr>
      <w:kern w:val="0"/>
    </w:rPr>
  </w:style>
  <w:style w:type="character" w:customStyle="1" w:styleId="43">
    <w:name w:val="Основной шрифт абзаца4"/>
    <w:rsid w:val="00E628AB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character" w:customStyle="1" w:styleId="44">
    <w:name w:val="Номер страницы4"/>
    <w:rsid w:val="00E628AB"/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customStyle="1" w:styleId="36">
    <w:name w:val="Название объекта3"/>
    <w:basedOn w:val="a"/>
    <w:rsid w:val="00E628AB"/>
    <w:pPr>
      <w:widowControl w:val="0"/>
      <w:spacing w:before="120" w:after="120"/>
      <w:jc w:val="both"/>
    </w:pPr>
    <w:rPr>
      <w:rFonts w:ascii="Calibri" w:eastAsia="Calibri" w:hAnsi="Calibri" w:cs="Tahoma"/>
      <w:i/>
      <w:iCs/>
      <w:kern w:val="0"/>
      <w:lang w:eastAsia="en-US"/>
    </w:rPr>
  </w:style>
  <w:style w:type="paragraph" w:customStyle="1" w:styleId="130">
    <w:name w:val="Заголовок 13"/>
    <w:basedOn w:val="a"/>
    <w:next w:val="a"/>
    <w:rsid w:val="00E628AB"/>
    <w:pPr>
      <w:keepNext/>
      <w:widowControl w:val="0"/>
      <w:tabs>
        <w:tab w:val="num" w:pos="432"/>
      </w:tabs>
      <w:spacing w:line="348" w:lineRule="auto"/>
      <w:ind w:left="432" w:hanging="432"/>
      <w:jc w:val="both"/>
    </w:pPr>
    <w:rPr>
      <w:kern w:val="0"/>
      <w:sz w:val="28"/>
      <w:szCs w:val="28"/>
      <w:lang w:eastAsia="ru-RU"/>
    </w:rPr>
  </w:style>
  <w:style w:type="paragraph" w:customStyle="1" w:styleId="232">
    <w:name w:val="Заголовок 23"/>
    <w:basedOn w:val="a"/>
    <w:next w:val="a0"/>
    <w:rsid w:val="00E628AB"/>
    <w:pPr>
      <w:keepNext/>
      <w:widowControl w:val="0"/>
      <w:tabs>
        <w:tab w:val="num" w:pos="432"/>
        <w:tab w:val="left" w:pos="576"/>
      </w:tabs>
      <w:spacing w:before="240" w:after="60"/>
      <w:ind w:left="432" w:hanging="432"/>
    </w:pPr>
    <w:rPr>
      <w:rFonts w:ascii="Arial" w:eastAsia="Arial" w:hAnsi="Arial" w:cs="Arial"/>
      <w:b/>
      <w:bCs/>
      <w:i/>
      <w:iCs/>
      <w:kern w:val="0"/>
      <w:sz w:val="28"/>
      <w:szCs w:val="28"/>
    </w:rPr>
  </w:style>
  <w:style w:type="paragraph" w:customStyle="1" w:styleId="330">
    <w:name w:val="Заголовок 33"/>
    <w:basedOn w:val="a"/>
    <w:next w:val="a0"/>
    <w:rsid w:val="00E628AB"/>
    <w:pPr>
      <w:keepNext/>
      <w:widowControl w:val="0"/>
      <w:tabs>
        <w:tab w:val="num" w:pos="432"/>
        <w:tab w:val="left" w:pos="720"/>
      </w:tabs>
      <w:ind w:left="432" w:hanging="432"/>
      <w:jc w:val="center"/>
    </w:pPr>
    <w:rPr>
      <w:b/>
      <w:bCs/>
      <w:kern w:val="0"/>
      <w:sz w:val="28"/>
      <w:szCs w:val="28"/>
    </w:rPr>
  </w:style>
  <w:style w:type="paragraph" w:customStyle="1" w:styleId="430">
    <w:name w:val="Заголовок 43"/>
    <w:basedOn w:val="a"/>
    <w:next w:val="a0"/>
    <w:rsid w:val="00E628AB"/>
    <w:pPr>
      <w:keepNext/>
      <w:widowControl w:val="0"/>
      <w:tabs>
        <w:tab w:val="num" w:pos="432"/>
        <w:tab w:val="left" w:pos="864"/>
      </w:tabs>
      <w:ind w:left="432" w:hanging="432"/>
      <w:jc w:val="both"/>
    </w:pPr>
    <w:rPr>
      <w:kern w:val="0"/>
      <w:sz w:val="28"/>
      <w:szCs w:val="28"/>
    </w:rPr>
  </w:style>
  <w:style w:type="paragraph" w:customStyle="1" w:styleId="37">
    <w:name w:val="Верхний колонтитул3"/>
    <w:basedOn w:val="a"/>
    <w:rsid w:val="00E628AB"/>
    <w:pPr>
      <w:widowControl w:val="0"/>
      <w:tabs>
        <w:tab w:val="center" w:pos="4677"/>
        <w:tab w:val="right" w:pos="9355"/>
      </w:tabs>
    </w:pPr>
    <w:rPr>
      <w:kern w:val="0"/>
    </w:rPr>
  </w:style>
  <w:style w:type="paragraph" w:customStyle="1" w:styleId="45">
    <w:name w:val="Текст4"/>
    <w:basedOn w:val="a"/>
    <w:rsid w:val="00E628AB"/>
    <w:pPr>
      <w:widowControl w:val="0"/>
    </w:pPr>
    <w:rPr>
      <w:kern w:val="0"/>
    </w:rPr>
  </w:style>
  <w:style w:type="paragraph" w:customStyle="1" w:styleId="46">
    <w:name w:val="Текст выноски4"/>
    <w:basedOn w:val="a"/>
    <w:rsid w:val="00E628AB"/>
    <w:pPr>
      <w:widowControl w:val="0"/>
    </w:pPr>
    <w:rPr>
      <w:kern w:val="0"/>
    </w:rPr>
  </w:style>
  <w:style w:type="paragraph" w:customStyle="1" w:styleId="240">
    <w:name w:val="Основной текст с отступом 24"/>
    <w:basedOn w:val="a"/>
    <w:rsid w:val="00E628AB"/>
    <w:pPr>
      <w:widowControl w:val="0"/>
    </w:pPr>
    <w:rPr>
      <w:kern w:val="0"/>
    </w:rPr>
  </w:style>
  <w:style w:type="paragraph" w:customStyle="1" w:styleId="241">
    <w:name w:val="Основной текст 24"/>
    <w:basedOn w:val="a"/>
    <w:rsid w:val="00E628AB"/>
    <w:pPr>
      <w:widowControl w:val="0"/>
    </w:pPr>
    <w:rPr>
      <w:kern w:val="0"/>
    </w:rPr>
  </w:style>
  <w:style w:type="paragraph" w:customStyle="1" w:styleId="38">
    <w:name w:val="Нижний колонтитул3"/>
    <w:basedOn w:val="a"/>
    <w:rsid w:val="00E628AB"/>
    <w:pPr>
      <w:widowControl w:val="0"/>
      <w:tabs>
        <w:tab w:val="center" w:pos="4677"/>
        <w:tab w:val="right" w:pos="9355"/>
      </w:tabs>
    </w:pPr>
    <w:rPr>
      <w:kern w:val="0"/>
    </w:rPr>
  </w:style>
  <w:style w:type="character" w:customStyle="1" w:styleId="22pt">
    <w:name w:val="Основной текст (2) + Интервал 2 pt"/>
    <w:qFormat/>
    <w:rsid w:val="00344EE2"/>
    <w:rPr>
      <w:spacing w:val="50"/>
      <w:sz w:val="26"/>
      <w:szCs w:val="26"/>
      <w:lang w:bidi="ar-SA"/>
    </w:rPr>
  </w:style>
  <w:style w:type="character" w:customStyle="1" w:styleId="ListLabel1">
    <w:name w:val="ListLabel 1"/>
    <w:qFormat/>
    <w:rsid w:val="00344EE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6"/>
      <w:u w:val="none"/>
      <w:effect w:val="none"/>
    </w:rPr>
  </w:style>
  <w:style w:type="character" w:customStyle="1" w:styleId="ListLabel2">
    <w:name w:val="ListLabel 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">
    <w:name w:val="ListLabel 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">
    <w:name w:val="ListLabel 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">
    <w:name w:val="ListLabel 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">
    <w:name w:val="ListLabel 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">
    <w:name w:val="ListLabel 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">
    <w:name w:val="ListLabel 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">
    <w:name w:val="ListLabel 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">
    <w:name w:val="ListLabel 10"/>
    <w:qFormat/>
    <w:rsid w:val="00344EE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6"/>
      <w:u w:val="none"/>
      <w:effect w:val="none"/>
    </w:rPr>
  </w:style>
  <w:style w:type="character" w:customStyle="1" w:styleId="ListLabel11">
    <w:name w:val="ListLabel 1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2">
    <w:name w:val="ListLabel 1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3">
    <w:name w:val="ListLabel 1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4">
    <w:name w:val="ListLabel 1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5">
    <w:name w:val="ListLabel 1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6">
    <w:name w:val="ListLabel 1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7">
    <w:name w:val="ListLabel 1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8">
    <w:name w:val="ListLabel 1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9">
    <w:name w:val="ListLabel 19"/>
    <w:qFormat/>
    <w:rsid w:val="00344EE2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6"/>
      <w:u w:val="none"/>
      <w:effect w:val="none"/>
    </w:rPr>
  </w:style>
  <w:style w:type="character" w:customStyle="1" w:styleId="ListLabel20">
    <w:name w:val="ListLabel 2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1">
    <w:name w:val="ListLabel 2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2">
    <w:name w:val="ListLabel 2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3">
    <w:name w:val="ListLabel 2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4">
    <w:name w:val="ListLabel 2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5">
    <w:name w:val="ListLabel 2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6">
    <w:name w:val="ListLabel 2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7">
    <w:name w:val="ListLabel 2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8">
    <w:name w:val="ListLabel 2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29">
    <w:name w:val="ListLabel 2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0">
    <w:name w:val="ListLabel 3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1">
    <w:name w:val="ListLabel 3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2">
    <w:name w:val="ListLabel 3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3">
    <w:name w:val="ListLabel 3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4">
    <w:name w:val="ListLabel 3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5">
    <w:name w:val="ListLabel 3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6">
    <w:name w:val="ListLabel 3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7">
    <w:name w:val="ListLabel 3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8">
    <w:name w:val="ListLabel 3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39">
    <w:name w:val="ListLabel 3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0">
    <w:name w:val="ListLabel 4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1">
    <w:name w:val="ListLabel 4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2">
    <w:name w:val="ListLabel 4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3">
    <w:name w:val="ListLabel 4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4">
    <w:name w:val="ListLabel 4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5">
    <w:name w:val="ListLabel 4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6">
    <w:name w:val="ListLabel 4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7">
    <w:name w:val="ListLabel 4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8">
    <w:name w:val="ListLabel 4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49">
    <w:name w:val="ListLabel 4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0">
    <w:name w:val="ListLabel 5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1">
    <w:name w:val="ListLabel 5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2">
    <w:name w:val="ListLabel 5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3">
    <w:name w:val="ListLabel 5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4">
    <w:name w:val="ListLabel 5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5">
    <w:name w:val="ListLabel 5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6">
    <w:name w:val="ListLabel 5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7">
    <w:name w:val="ListLabel 5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8">
    <w:name w:val="ListLabel 5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59">
    <w:name w:val="ListLabel 5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0">
    <w:name w:val="ListLabel 6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1">
    <w:name w:val="ListLabel 6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2">
    <w:name w:val="ListLabel 6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3">
    <w:name w:val="ListLabel 6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4">
    <w:name w:val="ListLabel 6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5">
    <w:name w:val="ListLabel 6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6">
    <w:name w:val="ListLabel 6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7">
    <w:name w:val="ListLabel 6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8">
    <w:name w:val="ListLabel 6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69">
    <w:name w:val="ListLabel 6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0">
    <w:name w:val="ListLabel 7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1">
    <w:name w:val="ListLabel 7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2">
    <w:name w:val="ListLabel 7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3">
    <w:name w:val="ListLabel 7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4">
    <w:name w:val="ListLabel 7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5">
    <w:name w:val="ListLabel 7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6">
    <w:name w:val="ListLabel 7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7">
    <w:name w:val="ListLabel 7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8">
    <w:name w:val="ListLabel 7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79">
    <w:name w:val="ListLabel 7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0">
    <w:name w:val="ListLabel 8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1">
    <w:name w:val="ListLabel 8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2">
    <w:name w:val="ListLabel 8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3">
    <w:name w:val="ListLabel 8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4">
    <w:name w:val="ListLabel 8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5">
    <w:name w:val="ListLabel 8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6">
    <w:name w:val="ListLabel 8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7">
    <w:name w:val="ListLabel 8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8">
    <w:name w:val="ListLabel 8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89">
    <w:name w:val="ListLabel 8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0">
    <w:name w:val="ListLabel 9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1">
    <w:name w:val="ListLabel 9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2">
    <w:name w:val="ListLabel 9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3">
    <w:name w:val="ListLabel 9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4">
    <w:name w:val="ListLabel 9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5">
    <w:name w:val="ListLabel 9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6">
    <w:name w:val="ListLabel 9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7">
    <w:name w:val="ListLabel 9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8">
    <w:name w:val="ListLabel 9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99">
    <w:name w:val="ListLabel 9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0">
    <w:name w:val="ListLabel 10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1">
    <w:name w:val="ListLabel 10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2">
    <w:name w:val="ListLabel 102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aff2">
    <w:name w:val="Выделение жирным"/>
    <w:qFormat/>
    <w:rsid w:val="00344EE2"/>
    <w:rPr>
      <w:b/>
      <w:bCs/>
    </w:rPr>
  </w:style>
  <w:style w:type="character" w:customStyle="1" w:styleId="ListLabel103">
    <w:name w:val="ListLabel 103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4">
    <w:name w:val="ListLabel 104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5">
    <w:name w:val="ListLabel 105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6">
    <w:name w:val="ListLabel 106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7">
    <w:name w:val="ListLabel 107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8">
    <w:name w:val="ListLabel 108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09">
    <w:name w:val="ListLabel 109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10">
    <w:name w:val="ListLabel 110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character" w:customStyle="1" w:styleId="ListLabel111">
    <w:name w:val="ListLabel 111"/>
    <w:qFormat/>
    <w:rsid w:val="00344EE2"/>
    <w:rPr>
      <w:rFonts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effect w:val="none"/>
    </w:rPr>
  </w:style>
  <w:style w:type="paragraph" w:styleId="1f3">
    <w:name w:val="index 1"/>
    <w:basedOn w:val="a"/>
    <w:next w:val="a"/>
    <w:autoRedefine/>
    <w:uiPriority w:val="99"/>
    <w:semiHidden/>
    <w:unhideWhenUsed/>
    <w:rsid w:val="00344EE2"/>
    <w:pPr>
      <w:ind w:left="240" w:hanging="240"/>
    </w:pPr>
  </w:style>
  <w:style w:type="paragraph" w:styleId="aff3">
    <w:name w:val="index heading"/>
    <w:basedOn w:val="a"/>
    <w:qFormat/>
    <w:rsid w:val="00344EE2"/>
    <w:pPr>
      <w:suppressLineNumbers/>
      <w:suppressAutoHyphens w:val="0"/>
    </w:pPr>
    <w:rPr>
      <w:rFonts w:cs="Mangal"/>
      <w:color w:val="00000A"/>
      <w:kern w:val="0"/>
      <w:lang w:eastAsia="ru-RU"/>
    </w:rPr>
  </w:style>
  <w:style w:type="paragraph" w:customStyle="1" w:styleId="2c">
    <w:name w:val="Верхний колонтитул Знак2"/>
    <w:basedOn w:val="a"/>
    <w:qFormat/>
    <w:rsid w:val="00344EE2"/>
    <w:pPr>
      <w:suppressAutoHyphens w:val="0"/>
    </w:pPr>
    <w:rPr>
      <w:rFonts w:ascii="Courier New" w:hAnsi="Courier New"/>
      <w:color w:val="00000A"/>
      <w:kern w:val="0"/>
      <w:sz w:val="20"/>
      <w:szCs w:val="20"/>
    </w:rPr>
  </w:style>
  <w:style w:type="numbering" w:customStyle="1" w:styleId="WW8Num1">
    <w:name w:val="WW8Num1"/>
    <w:qFormat/>
    <w:rsid w:val="00344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2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3C3E3-BD61-4B2F-979A-89C8F8A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Glavbuh</cp:lastModifiedBy>
  <cp:revision>44</cp:revision>
  <cp:lastPrinted>2026-03-23T12:26:00Z</cp:lastPrinted>
  <dcterms:created xsi:type="dcterms:W3CDTF">2022-03-09T06:06:00Z</dcterms:created>
  <dcterms:modified xsi:type="dcterms:W3CDTF">2026-03-24T05:24:00Z</dcterms:modified>
</cp:coreProperties>
</file>